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B6" w:rsidRPr="004636AC" w:rsidRDefault="006B73B6" w:rsidP="00196A85">
      <w:pPr>
        <w:ind w:firstLine="567"/>
        <w:jc w:val="center"/>
        <w:rPr>
          <w:b/>
        </w:rPr>
      </w:pPr>
      <w:r w:rsidRPr="004636AC">
        <w:rPr>
          <w:b/>
        </w:rPr>
        <w:t xml:space="preserve">Программа воспитания и социализации </w:t>
      </w:r>
      <w:proofErr w:type="gramStart"/>
      <w:r w:rsidRPr="004636AC">
        <w:rPr>
          <w:b/>
        </w:rPr>
        <w:t>обучающихся</w:t>
      </w:r>
      <w:proofErr w:type="gramEnd"/>
    </w:p>
    <w:p w:rsidR="006B73B6" w:rsidRDefault="006B73B6" w:rsidP="00196A85">
      <w:pPr>
        <w:ind w:firstLine="567"/>
        <w:jc w:val="center"/>
        <w:rPr>
          <w:b/>
        </w:rPr>
      </w:pPr>
      <w:r w:rsidRPr="004636AC">
        <w:rPr>
          <w:b/>
        </w:rPr>
        <w:t>на ступени основного общего образования</w:t>
      </w:r>
    </w:p>
    <w:p w:rsidR="00196A85" w:rsidRPr="004636AC" w:rsidRDefault="00196A85" w:rsidP="00196A85">
      <w:pPr>
        <w:ind w:firstLine="567"/>
        <w:jc w:val="center"/>
        <w:rPr>
          <w:b/>
        </w:rPr>
      </w:pPr>
      <w:r>
        <w:rPr>
          <w:b/>
        </w:rPr>
        <w:t>МБОУ Боровской СОШ</w:t>
      </w:r>
    </w:p>
    <w:p w:rsidR="006B73B6" w:rsidRPr="004636AC" w:rsidRDefault="006B73B6" w:rsidP="00196A85">
      <w:pPr>
        <w:ind w:firstLine="567"/>
        <w:jc w:val="both"/>
      </w:pPr>
      <w:proofErr w:type="gramStart"/>
      <w:r w:rsidRPr="004636AC">
        <w:t xml:space="preserve">Программа воспитания и социализации обучающихся предусматривает формирование нравственного уклада школьной жизни, обеспечивающего создание соответствующей социальной среды развития обучающихся и включающего воспитательную, учебную, </w:t>
      </w:r>
      <w:proofErr w:type="spellStart"/>
      <w:r w:rsidRPr="004636AC">
        <w:t>внеучебную</w:t>
      </w:r>
      <w:proofErr w:type="spellEnd"/>
      <w:r w:rsidRPr="004636AC">
        <w:t>, социально значимую деятельность обучающихся, основанного на системе духовных идеалов многонационального народа России, базовых национальных ценностей, традиционных моральных норм, реализуемого в совместной социально-педагогической деятельности школы, семьи и других субъектов общественной жизни.</w:t>
      </w:r>
      <w:proofErr w:type="gramEnd"/>
    </w:p>
    <w:p w:rsidR="006B73B6" w:rsidRPr="004636AC" w:rsidRDefault="006B73B6" w:rsidP="00196A85">
      <w:pPr>
        <w:ind w:firstLine="567"/>
        <w:jc w:val="both"/>
      </w:pPr>
      <w:proofErr w:type="gramStart"/>
      <w:r w:rsidRPr="004636AC">
        <w:t>Программа воспитания и социализации обучающихся направлена на обеспечение их духовно-нравственного развития и воспитания, социализации, профессиональной ориентации, формирование экологической культуры, культуры здорового и безопасного образа жизни.</w:t>
      </w:r>
      <w:proofErr w:type="gramEnd"/>
    </w:p>
    <w:p w:rsidR="006B73B6" w:rsidRPr="004636AC" w:rsidRDefault="006B73B6" w:rsidP="00196A85">
      <w:pPr>
        <w:ind w:firstLine="540"/>
        <w:jc w:val="both"/>
        <w:rPr>
          <w:b/>
        </w:rPr>
      </w:pPr>
      <w:r w:rsidRPr="004636AC">
        <w:t xml:space="preserve">    Обеспечение духовно-нравственного развития, воспитания и социализации личности гражданина России является ключевой задачей совре</w:t>
      </w:r>
      <w:r w:rsidRPr="004636AC">
        <w:softHyphen/>
        <w:t>менной государственной политики Российской Федерации. За</w:t>
      </w:r>
      <w:r w:rsidRPr="004636AC">
        <w:softHyphen/>
        <w:t>конопослушность, правопорядок, доверие, развитие экономики и социальной сферы, качество труда и общественных отношений — всё это непосредственно зависит от принятия гражданином России общенациональных и общечеловеческих ценностей и следования им в личной и общественной жизни.</w:t>
      </w:r>
    </w:p>
    <w:p w:rsidR="006B73B6" w:rsidRPr="004636AC" w:rsidRDefault="006B73B6" w:rsidP="00196A85">
      <w:pPr>
        <w:jc w:val="both"/>
        <w:rPr>
          <w:color w:val="00B050"/>
        </w:rPr>
      </w:pPr>
      <w:r w:rsidRPr="004636AC">
        <w:rPr>
          <w:b/>
        </w:rPr>
        <w:t xml:space="preserve">          </w:t>
      </w:r>
      <w:r w:rsidRPr="004636AC">
        <w:t xml:space="preserve">  В концепции модернизации Российского образования сформулированы важнейшие задачи воспитания школьников: формирование гражданской ответственности, духовности и культуры, инициативности, самостоятельности, толерантности, способности к успешной социализации в обществе. </w:t>
      </w:r>
    </w:p>
    <w:p w:rsidR="00A37227" w:rsidRPr="004636AC" w:rsidRDefault="006B73B6" w:rsidP="00196A85">
      <w:pPr>
        <w:jc w:val="both"/>
      </w:pPr>
      <w:r w:rsidRPr="004636AC">
        <w:t xml:space="preserve">            Одной из глобальных проблем современности остается духовный кризис общества, когда теряются связи с вековыми традициями, смешиваются представления о добре и зле, утрачиваются многие духовные ценности.  Кризис духовности обнажает глубинные вопросы человеческого существования, смысла жизни живущих и будущих поколений. Педагогика призвана отвечать на запросы времени, определяя такие системы, методы и формы воспитания, которые конструктивно влияли бы на молодых людей, позволяли им успешно социализироваться в обществе</w:t>
      </w:r>
      <w:r w:rsidR="00A37227" w:rsidRPr="004636AC">
        <w:t>.</w:t>
      </w:r>
    </w:p>
    <w:p w:rsidR="00A37227" w:rsidRPr="004636AC" w:rsidRDefault="00A37227" w:rsidP="00196A85">
      <w:pPr>
        <w:pStyle w:val="a4"/>
        <w:spacing w:before="0" w:beforeAutospacing="0" w:after="0" w:afterAutospacing="0"/>
        <w:ind w:firstLine="708"/>
        <w:jc w:val="both"/>
        <w:rPr>
          <w:rStyle w:val="Zag11"/>
          <w:rFonts w:eastAsia="Calibri"/>
        </w:rPr>
      </w:pPr>
      <w:r w:rsidRPr="004636AC">
        <w:rPr>
          <w:rStyle w:val="a3"/>
        </w:rPr>
        <w:t xml:space="preserve">Программа воспитания и </w:t>
      </w:r>
      <w:proofErr w:type="gramStart"/>
      <w:r w:rsidRPr="004636AC">
        <w:rPr>
          <w:rStyle w:val="a3"/>
        </w:rPr>
        <w:t>социализации</w:t>
      </w:r>
      <w:proofErr w:type="gramEnd"/>
      <w:r w:rsidRPr="004636AC">
        <w:rPr>
          <w:rStyle w:val="a3"/>
        </w:rPr>
        <w:t xml:space="preserve"> обучающихся должна быть  разработана в соответствии с требованиями ФГОС второго поколения, на основе анализа социальных проблем, требований государственного, социального</w:t>
      </w:r>
      <w:r w:rsidRPr="004636AC">
        <w:t xml:space="preserve"> заказа, должна способствовать решению данных проблем. </w:t>
      </w:r>
    </w:p>
    <w:p w:rsidR="00A37227" w:rsidRPr="004636AC" w:rsidRDefault="00A37227" w:rsidP="00196A85">
      <w:pPr>
        <w:ind w:firstLine="709"/>
        <w:jc w:val="both"/>
        <w:rPr>
          <w:b/>
          <w:color w:val="000000"/>
          <w:spacing w:val="-12"/>
        </w:rPr>
      </w:pPr>
      <w:r w:rsidRPr="004636AC">
        <w:t xml:space="preserve">Реализация данной программы невозможна без  </w:t>
      </w:r>
      <w:r w:rsidRPr="004636AC">
        <w:rPr>
          <w:color w:val="000000"/>
          <w:spacing w:val="-12"/>
        </w:rPr>
        <w:t xml:space="preserve">взаимодействия и тесного сотрудничества с семьями обучающихся, </w:t>
      </w:r>
      <w:r w:rsidRPr="004636AC">
        <w:t>согласованных усилий</w:t>
      </w:r>
      <w:r w:rsidRPr="004636AC">
        <w:rPr>
          <w:color w:val="000000"/>
          <w:spacing w:val="-12"/>
        </w:rPr>
        <w:t xml:space="preserve"> с  субъектами социализации – </w:t>
      </w:r>
      <w:r w:rsidRPr="004636AC">
        <w:rPr>
          <w:b/>
          <w:color w:val="000000"/>
          <w:spacing w:val="-12"/>
        </w:rPr>
        <w:t>социальными партнерами школы.</w:t>
      </w:r>
    </w:p>
    <w:p w:rsidR="00A37227" w:rsidRPr="004636AC" w:rsidRDefault="00A37227" w:rsidP="00196A85">
      <w:pPr>
        <w:ind w:firstLine="709"/>
        <w:jc w:val="both"/>
        <w:rPr>
          <w:b/>
          <w:color w:val="000000"/>
          <w:spacing w:val="-12"/>
        </w:rPr>
      </w:pPr>
      <w:r w:rsidRPr="004636AC">
        <w:rPr>
          <w:b/>
          <w:color w:val="000000"/>
          <w:spacing w:val="-12"/>
        </w:rPr>
        <w:t xml:space="preserve"> В МБОУ </w:t>
      </w:r>
      <w:proofErr w:type="spellStart"/>
      <w:r w:rsidRPr="004636AC">
        <w:rPr>
          <w:b/>
          <w:color w:val="000000"/>
          <w:spacing w:val="-12"/>
        </w:rPr>
        <w:t>боровская</w:t>
      </w:r>
      <w:proofErr w:type="spellEnd"/>
      <w:r w:rsidRPr="004636AC">
        <w:rPr>
          <w:b/>
          <w:color w:val="000000"/>
          <w:spacing w:val="-12"/>
        </w:rPr>
        <w:t xml:space="preserve"> СОШ сложилась система взаимодействия: </w:t>
      </w:r>
    </w:p>
    <w:p w:rsidR="00A37227" w:rsidRPr="004636AC" w:rsidRDefault="00A37227" w:rsidP="00196A85">
      <w:pPr>
        <w:ind w:firstLine="709"/>
        <w:jc w:val="both"/>
      </w:pPr>
      <w:r w:rsidRPr="004636AC">
        <w:t xml:space="preserve">- </w:t>
      </w:r>
      <w:r w:rsidRPr="004636AC">
        <w:rPr>
          <w:b/>
        </w:rPr>
        <w:t>с</w:t>
      </w:r>
      <w:r w:rsidRPr="004636AC">
        <w:t xml:space="preserve"> </w:t>
      </w:r>
      <w:r w:rsidRPr="004636AC">
        <w:rPr>
          <w:b/>
          <w:i/>
        </w:rPr>
        <w:t>учреждениями  дополнительного образования</w:t>
      </w:r>
      <w:r w:rsidRPr="004636AC">
        <w:t>: детско-юношеская спортивная школа;</w:t>
      </w:r>
      <w:r w:rsidR="00EA3216" w:rsidRPr="004636AC">
        <w:t xml:space="preserve"> центр «Гармония»,</w:t>
      </w:r>
      <w:r w:rsidRPr="004636AC">
        <w:t xml:space="preserve"> муниципальное образовательное учреждение дополнительного образования детей. </w:t>
      </w:r>
    </w:p>
    <w:p w:rsidR="00A37227" w:rsidRPr="004636AC" w:rsidRDefault="00A37227" w:rsidP="00196A85">
      <w:pPr>
        <w:ind w:firstLine="709"/>
        <w:jc w:val="both"/>
      </w:pPr>
      <w:r w:rsidRPr="004636AC">
        <w:t xml:space="preserve">- </w:t>
      </w:r>
      <w:r w:rsidRPr="004636AC">
        <w:rPr>
          <w:b/>
        </w:rPr>
        <w:t xml:space="preserve">с </w:t>
      </w:r>
      <w:r w:rsidRPr="004636AC">
        <w:rPr>
          <w:b/>
          <w:i/>
        </w:rPr>
        <w:t>учреждениями культуры</w:t>
      </w:r>
      <w:r w:rsidRPr="004636AC">
        <w:t xml:space="preserve">: сельская библиотека - музей; Дом культуры; </w:t>
      </w:r>
      <w:r w:rsidRPr="004636AC">
        <w:rPr>
          <w:color w:val="000000"/>
          <w:spacing w:val="-12"/>
        </w:rPr>
        <w:t>музыкальная школа</w:t>
      </w:r>
    </w:p>
    <w:p w:rsidR="00A37227" w:rsidRPr="004636AC" w:rsidRDefault="00A37227" w:rsidP="00196A85">
      <w:pPr>
        <w:ind w:firstLine="709"/>
        <w:jc w:val="both"/>
      </w:pPr>
      <w:r w:rsidRPr="004636AC">
        <w:t xml:space="preserve">- </w:t>
      </w:r>
      <w:r w:rsidRPr="004636AC">
        <w:rPr>
          <w:b/>
        </w:rPr>
        <w:t xml:space="preserve">с </w:t>
      </w:r>
      <w:r w:rsidRPr="004636AC">
        <w:rPr>
          <w:b/>
          <w:i/>
        </w:rPr>
        <w:t>учреждениями</w:t>
      </w:r>
      <w:r w:rsidRPr="004636AC">
        <w:t xml:space="preserve"> ОВД, ГИБДД,  отделение пожарной части.</w:t>
      </w:r>
    </w:p>
    <w:p w:rsidR="00A37227" w:rsidRPr="004636AC" w:rsidRDefault="00A37227" w:rsidP="00196A85">
      <w:pPr>
        <w:pStyle w:val="a4"/>
        <w:spacing w:before="0" w:beforeAutospacing="0" w:after="0" w:afterAutospacing="0"/>
        <w:jc w:val="both"/>
        <w:rPr>
          <w:b/>
        </w:rPr>
      </w:pPr>
      <w:r w:rsidRPr="004636AC">
        <w:t xml:space="preserve">-  </w:t>
      </w:r>
      <w:r w:rsidRPr="004636AC">
        <w:rPr>
          <w:b/>
        </w:rPr>
        <w:t xml:space="preserve">с </w:t>
      </w:r>
      <w:r w:rsidRPr="004636AC">
        <w:rPr>
          <w:b/>
          <w:i/>
        </w:rPr>
        <w:t>отделом молодежной политики администрации Калевальского национального района</w:t>
      </w:r>
    </w:p>
    <w:p w:rsidR="00A37227" w:rsidRPr="004636AC" w:rsidRDefault="00A37227" w:rsidP="00196A85">
      <w:pPr>
        <w:pStyle w:val="a4"/>
        <w:spacing w:before="0" w:beforeAutospacing="0" w:after="0" w:afterAutospacing="0"/>
        <w:jc w:val="both"/>
        <w:rPr>
          <w:b/>
          <w:u w:val="single"/>
        </w:rPr>
      </w:pPr>
      <w:r w:rsidRPr="004636AC">
        <w:rPr>
          <w:rStyle w:val="a3"/>
        </w:rPr>
        <w:t xml:space="preserve">      Д</w:t>
      </w:r>
      <w:r w:rsidRPr="004636AC">
        <w:t xml:space="preserve">ля создания системы 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в школе </w:t>
      </w:r>
      <w:r w:rsidRPr="004636AC">
        <w:rPr>
          <w:u w:val="single"/>
        </w:rPr>
        <w:t>созданы необходимые условия.</w:t>
      </w:r>
    </w:p>
    <w:p w:rsidR="00A37227" w:rsidRPr="004636AC" w:rsidRDefault="00A37227" w:rsidP="00196A85">
      <w:pPr>
        <w:pStyle w:val="a4"/>
        <w:spacing w:before="0" w:beforeAutospacing="0" w:after="0" w:afterAutospacing="0"/>
        <w:jc w:val="both"/>
        <w:rPr>
          <w:spacing w:val="-1"/>
        </w:rPr>
      </w:pPr>
      <w:r w:rsidRPr="004636AC">
        <w:rPr>
          <w:color w:val="000000"/>
          <w:spacing w:val="-12"/>
        </w:rPr>
        <w:tab/>
        <w:t>Взаимодействие школы с учреждениями физической культуры, дополнительного обр</w:t>
      </w:r>
      <w:r w:rsidR="006B3417" w:rsidRPr="004636AC">
        <w:rPr>
          <w:color w:val="000000"/>
          <w:spacing w:val="-12"/>
        </w:rPr>
        <w:t>азования, учреждениями культуры</w:t>
      </w:r>
      <w:r w:rsidRPr="004636AC">
        <w:rPr>
          <w:color w:val="000000"/>
          <w:spacing w:val="-12"/>
        </w:rPr>
        <w:t xml:space="preserve"> </w:t>
      </w:r>
      <w:r w:rsidRPr="004636AC">
        <w:t xml:space="preserve">создают условия для разностороннего развития личности ребёнка, </w:t>
      </w:r>
      <w:r w:rsidRPr="004636AC">
        <w:rPr>
          <w:color w:val="000000"/>
          <w:spacing w:val="-12"/>
        </w:rPr>
        <w:t xml:space="preserve">позволяют </w:t>
      </w:r>
      <w:r w:rsidRPr="004636AC">
        <w:t>развивать его творческие способности, форми</w:t>
      </w:r>
      <w:r w:rsidRPr="004636AC">
        <w:softHyphen/>
      </w:r>
      <w:r w:rsidRPr="004636AC">
        <w:rPr>
          <w:spacing w:val="-1"/>
        </w:rPr>
        <w:t>руют общечеловеческие ценности.</w:t>
      </w:r>
    </w:p>
    <w:p w:rsidR="00A37227" w:rsidRPr="004636AC" w:rsidRDefault="00A37227" w:rsidP="00196A85">
      <w:pPr>
        <w:ind w:firstLine="540"/>
        <w:jc w:val="both"/>
      </w:pPr>
      <w:r w:rsidRPr="004636AC">
        <w:lastRenderedPageBreak/>
        <w:t xml:space="preserve">Школа и семья – два важнейших воспитательно-образовательных института, которые изначально призваны пополнять друг друга и взаимодействовать между собой. </w:t>
      </w:r>
    </w:p>
    <w:p w:rsidR="00A37227" w:rsidRPr="004636AC" w:rsidRDefault="00A37227" w:rsidP="00196A85">
      <w:pPr>
        <w:ind w:firstLine="540"/>
        <w:jc w:val="both"/>
      </w:pPr>
      <w:r w:rsidRPr="004636AC">
        <w:t>Сотрудничество с родителями позволяет повысить эффективность образовательного процесса. Активное участие родителей в работе Совета школы, классных родительских комитетах позволяет решать  школьные проблемы,  совершенствовать  систему воспитательной работы. Для информирования общественности, семьи о деятельности учреждения, педагогов и обучающихся создан  сайт школы, выпускается газета «</w:t>
      </w:r>
      <w:r w:rsidR="006B3417" w:rsidRPr="004636AC">
        <w:t>Звонок».</w:t>
      </w:r>
      <w:r w:rsidRPr="004636AC">
        <w:t xml:space="preserve"> </w:t>
      </w:r>
    </w:p>
    <w:p w:rsidR="00A37227" w:rsidRPr="004636AC" w:rsidRDefault="00A37227" w:rsidP="00196A85">
      <w:pPr>
        <w:ind w:firstLine="720"/>
        <w:jc w:val="both"/>
      </w:pPr>
      <w:r w:rsidRPr="004636AC">
        <w:t>В школе созданы и успешно функциониру</w:t>
      </w:r>
      <w:r w:rsidR="000F19A0" w:rsidRPr="004636AC">
        <w:t>ют кабинет здоровья. Имеется  спортивный зал</w:t>
      </w:r>
      <w:r w:rsidRPr="004636AC">
        <w:t>, тренаж</w:t>
      </w:r>
      <w:r w:rsidR="000F19A0" w:rsidRPr="004636AC">
        <w:t>ёрный зал, спортивный  стадион,</w:t>
      </w:r>
      <w:r w:rsidRPr="004636AC">
        <w:t xml:space="preserve"> актовый зал. </w:t>
      </w:r>
    </w:p>
    <w:p w:rsidR="00A37227" w:rsidRPr="004636AC" w:rsidRDefault="00A37227" w:rsidP="00196A85">
      <w:pPr>
        <w:jc w:val="both"/>
        <w:rPr>
          <w:b/>
        </w:rPr>
      </w:pPr>
      <w:r w:rsidRPr="004636AC">
        <w:t xml:space="preserve">          Таким образом, в школе созданы условия для духовно-нравственного развития, воспитания  и социализации </w:t>
      </w:r>
      <w:proofErr w:type="gramStart"/>
      <w:r w:rsidRPr="004636AC">
        <w:t>обучающихся</w:t>
      </w:r>
      <w:proofErr w:type="gramEnd"/>
      <w:r w:rsidRPr="004636AC">
        <w:t xml:space="preserve">. При разработке программы учитывались ожидаемые результаты реализации программы, а именно выпускник начальной школы  должен обладать следующими компетенциями: духовно- нравственными,    социально – личностными, культурными.   У него должны быть сформированы навыки </w:t>
      </w:r>
      <w:r w:rsidRPr="004636AC">
        <w:rPr>
          <w:rStyle w:val="a3"/>
        </w:rPr>
        <w:t>самостоятельности: самоанализа,</w:t>
      </w:r>
      <w:r w:rsidRPr="004636AC">
        <w:rPr>
          <w:b/>
        </w:rPr>
        <w:t xml:space="preserve"> </w:t>
      </w:r>
      <w:r w:rsidRPr="004636AC">
        <w:rPr>
          <w:rStyle w:val="a3"/>
        </w:rPr>
        <w:t>самооценки, самоуправления.</w:t>
      </w:r>
    </w:p>
    <w:p w:rsidR="00A37227" w:rsidRPr="004636AC" w:rsidRDefault="00A37227" w:rsidP="00196A85">
      <w:pPr>
        <w:ind w:firstLine="709"/>
        <w:jc w:val="both"/>
        <w:rPr>
          <w:rStyle w:val="Zag11"/>
        </w:rPr>
      </w:pPr>
      <w:r w:rsidRPr="004636AC">
        <w:t xml:space="preserve">Нормативно-правовой и документальной основой  программы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на ступени основного общего образования являются Закон Российской Федерации «Об образовании», ФГОС, Концепция духовно-нравственного развития и воспитания личности гражданина России, п</w:t>
      </w:r>
      <w:r w:rsidRPr="004636AC">
        <w:rPr>
          <w:rStyle w:val="Zag11"/>
        </w:rPr>
        <w:t>римерная основная образовательная программа основного общего образования.</w:t>
      </w:r>
    </w:p>
    <w:p w:rsidR="005E6894" w:rsidRPr="004636AC" w:rsidRDefault="005E6894" w:rsidP="00196A85">
      <w:pPr>
        <w:pStyle w:val="a6"/>
        <w:ind w:left="0"/>
        <w:jc w:val="both"/>
        <w:rPr>
          <w:b/>
          <w:color w:val="000000"/>
        </w:rPr>
      </w:pPr>
      <w:r w:rsidRPr="004636AC">
        <w:rPr>
          <w:b/>
        </w:rPr>
        <w:t xml:space="preserve">Нормативно </w:t>
      </w:r>
      <w:r w:rsidRPr="004636AC">
        <w:t>-</w:t>
      </w:r>
      <w:r w:rsidRPr="004636AC">
        <w:rPr>
          <w:b/>
        </w:rPr>
        <w:t xml:space="preserve"> правовое обеспечение программы:</w:t>
      </w:r>
      <w:r w:rsidRPr="004636AC">
        <w:rPr>
          <w:b/>
          <w:color w:val="000000"/>
        </w:rPr>
        <w:tab/>
      </w:r>
    </w:p>
    <w:p w:rsidR="005E6894" w:rsidRPr="004636AC" w:rsidRDefault="005E6894" w:rsidP="00196A85">
      <w:pPr>
        <w:ind w:firstLine="709"/>
        <w:jc w:val="both"/>
      </w:pPr>
      <w:proofErr w:type="gramStart"/>
      <w:r w:rsidRPr="004636AC">
        <w:rPr>
          <w:b/>
        </w:rPr>
        <w:t>Программа воспитания и социализации разработана</w:t>
      </w:r>
      <w:r w:rsidRPr="004636AC">
        <w:t xml:space="preserve"> с учётом культурно-исторических, социально-экономических, демографических и иных особенностей региона, запросов семей и других субъектов образовательного процесса и подразумевает конкретизацию задач, ценностей, содержания, планируемых результатов, а также форм воспитания и социализации обучающихся, взаимодействия с семьёй, учреждениями дополнительного образования и другими общественными организациями, развития ученического самоуправления, участия обучающихся в деятельности спортивных и творческих клубов.</w:t>
      </w:r>
      <w:proofErr w:type="gramEnd"/>
    </w:p>
    <w:p w:rsidR="005355B5" w:rsidRPr="004636AC" w:rsidRDefault="005355B5" w:rsidP="00196A85">
      <w:pPr>
        <w:pStyle w:val="dash041e005f0431005f044b005f0447005f043d005f044b005f0439"/>
        <w:jc w:val="both"/>
      </w:pPr>
      <w:r w:rsidRPr="004636AC">
        <w:rPr>
          <w:b/>
        </w:rPr>
        <w:t>Программа</w:t>
      </w:r>
      <w:r w:rsidRPr="004636AC">
        <w:t xml:space="preserve"> </w:t>
      </w:r>
      <w:r w:rsidRPr="004636AC">
        <w:rPr>
          <w:b/>
        </w:rPr>
        <w:t xml:space="preserve">воспитания и </w:t>
      </w:r>
      <w:proofErr w:type="gramStart"/>
      <w:r w:rsidRPr="004636AC">
        <w:rPr>
          <w:b/>
        </w:rPr>
        <w:t>социализации</w:t>
      </w:r>
      <w:proofErr w:type="gramEnd"/>
      <w:r w:rsidRPr="004636AC">
        <w:rPr>
          <w:b/>
        </w:rPr>
        <w:t xml:space="preserve"> обучающихся основного общего образования</w:t>
      </w:r>
      <w:r w:rsidRPr="004636AC">
        <w:t xml:space="preserve"> </w:t>
      </w:r>
      <w:r w:rsidRPr="004636AC">
        <w:rPr>
          <w:b/>
        </w:rPr>
        <w:t>реализуется</w:t>
      </w:r>
      <w:r w:rsidRPr="004636AC">
        <w:t xml:space="preserve"> через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5E6894" w:rsidRPr="004636AC" w:rsidRDefault="005E6894" w:rsidP="00196A85">
      <w:pPr>
        <w:jc w:val="both"/>
      </w:pPr>
      <w:r w:rsidRPr="004636AC">
        <w:t>При составлении Программы следует  учитывать следующее:</w:t>
      </w:r>
    </w:p>
    <w:p w:rsidR="005E6894" w:rsidRPr="004636AC" w:rsidRDefault="005E6894" w:rsidP="00196A85">
      <w:pPr>
        <w:pStyle w:val="a6"/>
        <w:numPr>
          <w:ilvl w:val="0"/>
          <w:numId w:val="1"/>
        </w:numPr>
        <w:ind w:left="426"/>
        <w:jc w:val="both"/>
      </w:pPr>
      <w:r w:rsidRPr="004636AC">
        <w:rPr>
          <w:b/>
        </w:rPr>
        <w:t>Задача управления воспитанием в начальной школе</w:t>
      </w:r>
      <w:r w:rsidRPr="004636AC">
        <w:t xml:space="preserve"> в сопоставлении с последующими ступенями общего образования решается органично в силу того, что классный руководитель является и основным организатором школьной жизни </w:t>
      </w:r>
      <w:proofErr w:type="gramStart"/>
      <w:r w:rsidRPr="004636AC">
        <w:t>обучающихся</w:t>
      </w:r>
      <w:proofErr w:type="gramEnd"/>
      <w:r w:rsidRPr="004636AC">
        <w:t xml:space="preserve">. Последний аспект его деятельности следует значительно усилить. При этом классный руководитель должен обеспечивать: педагогическую поддержку решения </w:t>
      </w:r>
      <w:proofErr w:type="gramStart"/>
      <w:r w:rsidRPr="004636AC">
        <w:t>обучающимися</w:t>
      </w:r>
      <w:proofErr w:type="gramEnd"/>
      <w:r w:rsidRPr="004636AC">
        <w:t xml:space="preserve"> </w:t>
      </w:r>
      <w:proofErr w:type="spellStart"/>
      <w:r w:rsidRPr="004636AC">
        <w:t>межпредметных</w:t>
      </w:r>
      <w:proofErr w:type="spellEnd"/>
      <w:r w:rsidRPr="004636AC">
        <w:t xml:space="preserve"> воспитательных задач; подготовку и проведение внеклассных и внешкольных воспитательных мероприятий;</w:t>
      </w:r>
      <w:r w:rsidR="005355B5" w:rsidRPr="004636AC">
        <w:t xml:space="preserve"> </w:t>
      </w:r>
      <w:r w:rsidRPr="004636AC">
        <w:t>содействие в решении индивидуальных проблем духовно-нравственного развития детей.</w:t>
      </w:r>
    </w:p>
    <w:p w:rsidR="0016064F" w:rsidRPr="004636AC" w:rsidRDefault="005E6894" w:rsidP="00196A85">
      <w:pPr>
        <w:pStyle w:val="a6"/>
        <w:numPr>
          <w:ilvl w:val="0"/>
          <w:numId w:val="2"/>
        </w:numPr>
        <w:ind w:left="426"/>
        <w:jc w:val="both"/>
      </w:pPr>
      <w:r w:rsidRPr="004636AC">
        <w:rPr>
          <w:b/>
        </w:rPr>
        <w:t>На ступенях основного общего и полного общего образования</w:t>
      </w:r>
      <w:r w:rsidRPr="004636AC">
        <w:t xml:space="preserve"> управление воспитанием усложняется. Если в начальной школе воспитательное пространство в основном ограничено школой и семьей, то в средней и старшей школе существенно возрастает значение программ социализации школьников. В пространство духовно-нравственного развития </w:t>
      </w:r>
      <w:proofErr w:type="gramStart"/>
      <w:r w:rsidRPr="004636AC">
        <w:t>обучающихся</w:t>
      </w:r>
      <w:proofErr w:type="gramEnd"/>
      <w:r w:rsidRPr="004636AC">
        <w:t xml:space="preserve"> дополнительно включаются</w:t>
      </w:r>
      <w:r w:rsidR="0016064F" w:rsidRPr="004636AC">
        <w:t xml:space="preserve"> другие</w:t>
      </w:r>
      <w:r w:rsidRPr="004636AC">
        <w:t xml:space="preserve"> </w:t>
      </w:r>
      <w:r w:rsidR="0016064F" w:rsidRPr="004636AC">
        <w:t xml:space="preserve"> социальные субъекты (</w:t>
      </w:r>
      <w:r w:rsidRPr="004636AC">
        <w:t>военно-патриотические, экологические и иные общественные организации, учреждения культуры и спорта, детско-юнош</w:t>
      </w:r>
      <w:r w:rsidR="0016064F" w:rsidRPr="004636AC">
        <w:t>еские и молодежные организации.)</w:t>
      </w:r>
    </w:p>
    <w:p w:rsidR="0016064F" w:rsidRPr="004636AC" w:rsidRDefault="0016064F" w:rsidP="00196A85">
      <w:pPr>
        <w:keepNext/>
        <w:keepLines/>
        <w:jc w:val="both"/>
        <w:rPr>
          <w:b/>
        </w:rPr>
      </w:pPr>
      <w:r w:rsidRPr="004636AC">
        <w:rPr>
          <w:b/>
          <w:bCs/>
        </w:rPr>
        <w:t xml:space="preserve"> Цель и задачи </w:t>
      </w:r>
      <w:r w:rsidRPr="004636AC">
        <w:rPr>
          <w:b/>
        </w:rPr>
        <w:t xml:space="preserve"> воспитания и социализации </w:t>
      </w:r>
      <w:proofErr w:type="gramStart"/>
      <w:r w:rsidRPr="004636AC">
        <w:rPr>
          <w:b/>
        </w:rPr>
        <w:t>обучающихся</w:t>
      </w:r>
      <w:proofErr w:type="gramEnd"/>
    </w:p>
    <w:p w:rsidR="0016064F" w:rsidRPr="004636AC" w:rsidRDefault="0016064F" w:rsidP="00196A85">
      <w:pPr>
        <w:ind w:firstLine="454"/>
        <w:jc w:val="both"/>
      </w:pPr>
      <w:r w:rsidRPr="004636AC">
        <w:rPr>
          <w:b/>
        </w:rPr>
        <w:t xml:space="preserve">Целью воспитания и </w:t>
      </w:r>
      <w:proofErr w:type="gramStart"/>
      <w:r w:rsidRPr="004636AC">
        <w:rPr>
          <w:b/>
        </w:rPr>
        <w:t>социализации</w:t>
      </w:r>
      <w:proofErr w:type="gramEnd"/>
      <w:r w:rsidRPr="004636AC">
        <w:rPr>
          <w:b/>
        </w:rPr>
        <w:t xml:space="preserve"> обучающихся на ступени основного общего образования</w:t>
      </w:r>
      <w:r w:rsidRPr="004636AC">
        <w:t xml:space="preserve"> является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</w:t>
      </w:r>
      <w:r w:rsidRPr="004636AC">
        <w:lastRenderedPageBreak/>
        <w:t>будущее своей страны, укоренённого в духовных и культурных традициях многонационального народа Российской Федерации.</w:t>
      </w:r>
    </w:p>
    <w:p w:rsidR="0016064F" w:rsidRPr="004636AC" w:rsidRDefault="0016064F" w:rsidP="00196A85">
      <w:pPr>
        <w:ind w:firstLine="454"/>
        <w:jc w:val="both"/>
        <w:rPr>
          <w:b/>
        </w:rPr>
      </w:pPr>
      <w:r w:rsidRPr="004636AC">
        <w:rPr>
          <w:b/>
        </w:rPr>
        <w:t>На ступени основного общего образования</w:t>
      </w:r>
      <w:r w:rsidRPr="004636AC">
        <w:t xml:space="preserve"> для достижения поставленной цели воспитания и социализации </w:t>
      </w:r>
      <w:proofErr w:type="gramStart"/>
      <w:r w:rsidRPr="004636AC">
        <w:t>обучающихся</w:t>
      </w:r>
      <w:proofErr w:type="gramEnd"/>
      <w:r w:rsidRPr="004636AC">
        <w:t xml:space="preserve"> </w:t>
      </w:r>
      <w:r w:rsidRPr="004636AC">
        <w:rPr>
          <w:b/>
        </w:rPr>
        <w:t>решаются следующие задачи.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</w:rPr>
      </w:pPr>
      <w:r w:rsidRPr="004636AC">
        <w:rPr>
          <w:b/>
        </w:rPr>
        <w:t>В области формирования личностной культуры: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ориентированной, общественно полезной деятельности на основе традиционных нравственных установок и моральных норм, непрерывного образования, самовоспитания и универсальной духовно-нравственной компетенции — «становиться лучше»;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основ нравственного самосознания личности (совести) — способности подростка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нравственного смысла учения, социально ориентированной и общественно полезной деятельности;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 xml:space="preserve">формирование морали — осознанной </w:t>
      </w:r>
      <w:proofErr w:type="gramStart"/>
      <w:r w:rsidRPr="004636AC">
        <w:t>обучающимся</w:t>
      </w:r>
      <w:proofErr w:type="gramEnd"/>
      <w:r w:rsidRPr="004636AC">
        <w:t xml:space="preserve"> необходимости поведения, ориентированного на благо других людей и определяемого традиционными представлениями о добре и зле, справедливом и несправедливом, добродетели и пороке, должном и недопустимом;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 xml:space="preserve">усвоение </w:t>
      </w:r>
      <w:proofErr w:type="gramStart"/>
      <w:r w:rsidRPr="004636AC">
        <w:t>обучающимся</w:t>
      </w:r>
      <w:proofErr w:type="gramEnd"/>
      <w:r w:rsidRPr="004636AC">
        <w:t xml:space="preserve"> базовых национальных ценностей, духовных традиций народов России;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укрепление у подростка позитивной нравственной самооценки, самоуважения и жизненного оптимизма;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развитие эстетических потребностей, ценностей и чувств;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 xml:space="preserve">развитие способности открыто выражать и </w:t>
      </w:r>
      <w:proofErr w:type="spellStart"/>
      <w:r w:rsidRPr="004636AC">
        <w:t>аргументированно</w:t>
      </w:r>
      <w:proofErr w:type="spellEnd"/>
      <w:r w:rsidRPr="004636AC">
        <w:t xml:space="preserve"> отстаивать свою нравственно оправданную позицию, проявлять критичность к собственным намерениям, мыслям и поступкам;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развитие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развитие трудолюбия, способности к преодолению трудностей, целеустремлённости и настойчивости в достижении результата;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творческого отношения к учёбе, труду, социальной деятельности на основе нравственных ценностей и моральных норм;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у подростка первоначальных профессиональных намерений и интересов, осознание нравственного значения будущего профессионального выбора;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осознание подростком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личности;</w:t>
      </w:r>
    </w:p>
    <w:p w:rsidR="0016064F" w:rsidRPr="004636AC" w:rsidRDefault="0016064F" w:rsidP="00196A85">
      <w:pPr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4636AC">
        <w:t>формирование экологической культуры, культуры здорового и безопасного образа жизни.</w:t>
      </w:r>
    </w:p>
    <w:p w:rsidR="0016064F" w:rsidRPr="004636AC" w:rsidRDefault="0016064F" w:rsidP="00196A85">
      <w:pPr>
        <w:ind w:firstLine="454"/>
        <w:jc w:val="both"/>
        <w:rPr>
          <w:b/>
        </w:rPr>
      </w:pPr>
      <w:r w:rsidRPr="004636AC">
        <w:rPr>
          <w:b/>
        </w:rPr>
        <w:t>В области формирования социальной культуры: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формирование российской гражданской идентичности, включающей в себя идентичность члена семьи, школьного коллектива, территориально-культурной общности, этнического сообщества, российской гражданской нации;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укрепление веры в Россию, чувства личной ответственности за Отечество, заботы о процветании своей страны;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развитие патриотизма и гражданской солидарности;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lastRenderedPageBreak/>
        <w:t>развитие навыков и умений организации и осуществления сотрудничества с педагогами, сверстниками, родителями, старшими и младшими в решении личностно и социально значимых проблем на основе знаний, полученных в процессе образования;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формирование у подростков первичных навыков успешной социализации, представлений об общественных приоритетах и ценностях,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формирование у подростков социальных компетенций, необходимых для конструктивного, успешного и ответственного поведения в обществе;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укрепление доверия к другим людям, институтам гражданского общества, государству;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развитие доброжелательности и эмоциональной отзывчивости, понимания и сопереживания другим людям, приобретение опыта оказания помощи другим людям;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усвоение гуманистических и демократических ценностных ориентаций;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формирование осознанного и уважительного отношения к традиционным религиям и религиозным организациям России, к вере и религиозным убеждениям других людей, понимание значения религиозных идеалов в жизни человека, семьи и общества, роли традиционных религий в историческом и культурном развитии России;</w:t>
      </w:r>
    </w:p>
    <w:p w:rsidR="0016064F" w:rsidRPr="004636AC" w:rsidRDefault="0016064F" w:rsidP="00196A85">
      <w:pPr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4636AC">
        <w:t>формирование культуры межэтнического общения, уважения к культурным, религиозным традициям, образу жизни представителей народов России.</w:t>
      </w:r>
    </w:p>
    <w:p w:rsidR="0016064F" w:rsidRPr="004636AC" w:rsidRDefault="0016064F" w:rsidP="00196A85">
      <w:pPr>
        <w:ind w:firstLine="454"/>
        <w:jc w:val="both"/>
        <w:rPr>
          <w:b/>
        </w:rPr>
      </w:pPr>
      <w:r w:rsidRPr="004636AC">
        <w:rPr>
          <w:b/>
        </w:rPr>
        <w:t>В области формирования семейной культуры: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укрепление отношения к семье как основе российского общества;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формирование представлений о значении семьи для устойчивого и успешного развития человека;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укрепление у обучающегося уважительного отношения к родителям, осознанного, заботливого отношения к старшим и младшим;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усвоение таких нравственных ценностей семейной жизни как любовь, забота о любимом человеке, продолжение рода, духовная и эмоциональная близость членов семьи, взаимопомощь и др.;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формирование начального опыта заботы о социально-психологическом благополучии своей семьи;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>знание традиций своей семьи, культурно-исторических и этнических традиций семей своего народа, других народов России.</w:t>
      </w:r>
    </w:p>
    <w:p w:rsidR="0016064F" w:rsidRPr="004636AC" w:rsidRDefault="0016064F" w:rsidP="00196A85">
      <w:pPr>
        <w:numPr>
          <w:ilvl w:val="0"/>
          <w:numId w:val="15"/>
        </w:numPr>
        <w:tabs>
          <w:tab w:val="left" w:pos="851"/>
        </w:tabs>
        <w:ind w:left="0" w:firstLine="567"/>
        <w:jc w:val="both"/>
      </w:pPr>
      <w:r w:rsidRPr="004636AC">
        <w:t xml:space="preserve">Образовательное учреждение может конкретизировать общие задачи духовно-нравственного развития,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для более полного достижения цели духовно-нравственного развития, воспитания и социализации обучающихся (национального воспитательного идеала) с учётом национальных и региональных условий и особенностей организации образовательного процесса, потребностей обучающихся и их родителей (законных представителей).</w:t>
      </w:r>
    </w:p>
    <w:p w:rsidR="00A37227" w:rsidRPr="004636AC" w:rsidRDefault="00A37227" w:rsidP="00196A85">
      <w:pPr>
        <w:jc w:val="both"/>
      </w:pPr>
    </w:p>
    <w:p w:rsidR="00216EEF" w:rsidRPr="004636AC" w:rsidRDefault="00216EEF" w:rsidP="00196A85">
      <w:pPr>
        <w:jc w:val="center"/>
        <w:rPr>
          <w:b/>
        </w:rPr>
      </w:pPr>
      <w:r w:rsidRPr="004636AC">
        <w:rPr>
          <w:b/>
        </w:rPr>
        <w:t>Основные направления и ценностные основы  воспитания</w:t>
      </w:r>
      <w:r w:rsidR="00196A85">
        <w:rPr>
          <w:b/>
        </w:rPr>
        <w:t xml:space="preserve"> </w:t>
      </w:r>
      <w:r w:rsidRPr="004636AC">
        <w:rPr>
          <w:b/>
        </w:rPr>
        <w:t xml:space="preserve"> и социализации </w:t>
      </w:r>
      <w:proofErr w:type="gramStart"/>
      <w:r w:rsidRPr="004636AC">
        <w:rPr>
          <w:b/>
        </w:rPr>
        <w:t>обучающихся</w:t>
      </w:r>
      <w:proofErr w:type="gramEnd"/>
    </w:p>
    <w:p w:rsidR="00216EEF" w:rsidRPr="004636AC" w:rsidRDefault="00216EEF" w:rsidP="00196A85">
      <w:pPr>
        <w:ind w:firstLine="454"/>
        <w:jc w:val="both"/>
      </w:pPr>
      <w:r w:rsidRPr="004636AC">
        <w:t xml:space="preserve">Задачи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на ступени основного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России.</w:t>
      </w:r>
    </w:p>
    <w:p w:rsidR="00216EEF" w:rsidRPr="004636AC" w:rsidRDefault="00216EEF" w:rsidP="00196A85">
      <w:pPr>
        <w:ind w:firstLine="454"/>
        <w:jc w:val="both"/>
      </w:pPr>
      <w:r w:rsidRPr="004636AC">
        <w:t xml:space="preserve">Каждое из этих направлений основано на определённой системе базовых национальных ценностей и должно обеспечивать их усвоение </w:t>
      </w:r>
      <w:proofErr w:type="gramStart"/>
      <w:r w:rsidRPr="004636AC">
        <w:t>обучающимися</w:t>
      </w:r>
      <w:proofErr w:type="gramEnd"/>
      <w:r w:rsidRPr="004636AC">
        <w:t>.</w:t>
      </w:r>
    </w:p>
    <w:p w:rsidR="00216EEF" w:rsidRPr="004636AC" w:rsidRDefault="00216EEF" w:rsidP="00196A85">
      <w:pPr>
        <w:ind w:firstLine="454"/>
        <w:jc w:val="both"/>
      </w:pPr>
      <w:r w:rsidRPr="004636AC">
        <w:t xml:space="preserve">Организация духовно-нравственного развития и воспитания </w:t>
      </w:r>
      <w:proofErr w:type="gramStart"/>
      <w:r w:rsidRPr="004636AC">
        <w:t>обучающихся</w:t>
      </w:r>
      <w:proofErr w:type="gramEnd"/>
      <w:r w:rsidRPr="004636AC">
        <w:t xml:space="preserve"> осуществляется по </w:t>
      </w:r>
      <w:r w:rsidRPr="004636AC">
        <w:rPr>
          <w:b/>
          <w:i/>
        </w:rPr>
        <w:t>следующим направлениям</w:t>
      </w:r>
      <w:r w:rsidRPr="004636AC">
        <w:t>:</w:t>
      </w:r>
    </w:p>
    <w:p w:rsidR="00216EEF" w:rsidRPr="004636AC" w:rsidRDefault="00216EEF" w:rsidP="00196A85">
      <w:pPr>
        <w:numPr>
          <w:ilvl w:val="0"/>
          <w:numId w:val="16"/>
        </w:numPr>
        <w:tabs>
          <w:tab w:val="left" w:pos="851"/>
        </w:tabs>
        <w:ind w:left="0" w:firstLine="567"/>
        <w:jc w:val="both"/>
      </w:pPr>
      <w:r w:rsidRPr="004636AC">
        <w:rPr>
          <w:b/>
        </w:rPr>
        <w:t>воспитание гражданственности, патриотизма, уважения к правам, свободам и обязанностям человека</w:t>
      </w:r>
      <w:r w:rsidRPr="004636AC">
        <w:t xml:space="preserve"> </w:t>
      </w:r>
    </w:p>
    <w:p w:rsidR="00216EEF" w:rsidRPr="004636AC" w:rsidRDefault="00216EEF" w:rsidP="00196A85">
      <w:pPr>
        <w:tabs>
          <w:tab w:val="left" w:pos="851"/>
        </w:tabs>
        <w:jc w:val="both"/>
      </w:pPr>
      <w:r w:rsidRPr="004636AC">
        <w:t>(</w:t>
      </w:r>
      <w:r w:rsidRPr="004636AC">
        <w:rPr>
          <w:b/>
          <w:i/>
        </w:rPr>
        <w:t>ценности</w:t>
      </w:r>
      <w:r w:rsidRPr="004636AC">
        <w:rPr>
          <w:i/>
        </w:rPr>
        <w:t xml:space="preserve">: </w:t>
      </w:r>
      <w:r w:rsidRPr="004636AC">
        <w:t xml:space="preserve">любовь к России, своему народу, своему краю, гражданское общество, поликультурный мир, свобода личная и национальная, доверие к людям, институтам </w:t>
      </w:r>
      <w:r w:rsidRPr="004636AC">
        <w:lastRenderedPageBreak/>
        <w:t>государства и гражданского общества, социальная солидарность, мир во всём мире, многообразие и уважение культур и народов).</w:t>
      </w:r>
    </w:p>
    <w:p w:rsidR="00216EEF" w:rsidRPr="004636AC" w:rsidRDefault="00216EEF" w:rsidP="00196A85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</w:rPr>
      </w:pPr>
      <w:r w:rsidRPr="004636AC">
        <w:rPr>
          <w:b/>
        </w:rPr>
        <w:t xml:space="preserve">воспитание социальной ответственности и компетентности </w:t>
      </w:r>
    </w:p>
    <w:p w:rsidR="00216EEF" w:rsidRPr="004636AC" w:rsidRDefault="00216EEF" w:rsidP="00196A85">
      <w:pPr>
        <w:tabs>
          <w:tab w:val="left" w:pos="851"/>
        </w:tabs>
        <w:jc w:val="both"/>
      </w:pPr>
      <w:r w:rsidRPr="004636AC">
        <w:rPr>
          <w:b/>
        </w:rPr>
        <w:t>(</w:t>
      </w:r>
      <w:r w:rsidRPr="004636AC">
        <w:rPr>
          <w:b/>
          <w:i/>
        </w:rPr>
        <w:t>ценности</w:t>
      </w:r>
      <w:r w:rsidRPr="004636AC">
        <w:rPr>
          <w:i/>
        </w:rPr>
        <w:t>:</w:t>
      </w:r>
      <w:r w:rsidRPr="004636AC">
        <w:t xml:space="preserve"> правовое государство, демократическое государство, социальное государство, закон и правопорядок, социальная компетентность, социальная ответственность, служение Отечеству, ответственность за настоящее и будущее своей страны).</w:t>
      </w:r>
    </w:p>
    <w:p w:rsidR="00216EEF" w:rsidRPr="004636AC" w:rsidRDefault="00216EEF" w:rsidP="00196A85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</w:rPr>
      </w:pPr>
      <w:r w:rsidRPr="004636AC">
        <w:rPr>
          <w:b/>
        </w:rPr>
        <w:t>воспитание нравственных чувств, убеждений, этического сознания</w:t>
      </w:r>
    </w:p>
    <w:p w:rsidR="00216EEF" w:rsidRPr="004636AC" w:rsidRDefault="00216EEF" w:rsidP="00196A85">
      <w:pPr>
        <w:tabs>
          <w:tab w:val="left" w:pos="851"/>
        </w:tabs>
        <w:jc w:val="both"/>
        <w:rPr>
          <w:b/>
        </w:rPr>
      </w:pPr>
      <w:proofErr w:type="gramStart"/>
      <w:r w:rsidRPr="004636AC">
        <w:rPr>
          <w:b/>
          <w:i/>
        </w:rPr>
        <w:t>(ценности:</w:t>
      </w:r>
      <w:r w:rsidRPr="004636AC">
        <w:t xml:space="preserve"> нравственный выбор; жизнь и смысл жизни; справедливость; милосердие; честь; достоинство; уважение родителей; уважение достоинства другого человека, равноправие, ответственность, любовь и верность; забота о старших и младших; свобода совести и вероисповедания; толерантность, представление о светской этике, вере, духовности, религиозной жизни человека, ценностях религиозного мировоззрения, формируемое на основе межконфессионального диалога; духовно-нравственное развитие личности).</w:t>
      </w:r>
      <w:proofErr w:type="gramEnd"/>
    </w:p>
    <w:p w:rsidR="00216EEF" w:rsidRPr="004636AC" w:rsidRDefault="00216EEF" w:rsidP="00196A85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</w:rPr>
      </w:pPr>
      <w:r w:rsidRPr="004636AC">
        <w:rPr>
          <w:b/>
        </w:rPr>
        <w:t xml:space="preserve">воспитание экологической культуры, культуры здорового и безопасного образа жизни </w:t>
      </w:r>
    </w:p>
    <w:p w:rsidR="00216EEF" w:rsidRPr="004636AC" w:rsidRDefault="00216EEF" w:rsidP="00196A85">
      <w:pPr>
        <w:jc w:val="both"/>
        <w:rPr>
          <w:b/>
        </w:rPr>
      </w:pPr>
      <w:proofErr w:type="gramStart"/>
      <w:r w:rsidRPr="004636AC">
        <w:rPr>
          <w:b/>
          <w:i/>
        </w:rPr>
        <w:t>(ценности:</w:t>
      </w:r>
      <w:r w:rsidRPr="004636AC">
        <w:t xml:space="preserve"> жизнь во всех её проявлениях; экологическая безопасность; экологическая грамотность; физическое, физиологическое, репродуктивное, психическое, социально-психологическое, духовное здоровье; экологическая культура; </w:t>
      </w:r>
      <w:r w:rsidRPr="004636AC">
        <w:rPr>
          <w:rStyle w:val="dash041e005f0431005f044b005f0447005f043d005f044b005f0439005f005fchar1char1"/>
        </w:rPr>
        <w:t xml:space="preserve">экологически целесообразный здоровый и безопасный образ жизни; </w:t>
      </w:r>
      <w:r w:rsidRPr="004636AC">
        <w:t>ресурсосбережение; экологическая этика; экологическая ответственность; социальное партнёрство</w:t>
      </w:r>
      <w:r w:rsidRPr="004636AC">
        <w:rPr>
          <w:rStyle w:val="dash041e005f0431005f044b005f0447005f043d005f044b005f0439005f005fchar1char1"/>
        </w:rPr>
        <w:t xml:space="preserve"> для </w:t>
      </w:r>
      <w:r w:rsidRPr="004636AC">
        <w:rPr>
          <w:rStyle w:val="dash041e005f0431005f044b005f0447005f043d005f044b005f0439char1"/>
        </w:rPr>
        <w:t>улучшения экологического качества окружающей среды;</w:t>
      </w:r>
      <w:r w:rsidRPr="004636AC">
        <w:t xml:space="preserve"> устойчивое развитие общества в гармонии с природой).</w:t>
      </w:r>
      <w:proofErr w:type="gramEnd"/>
    </w:p>
    <w:p w:rsidR="00216EEF" w:rsidRPr="004636AC" w:rsidRDefault="00216EEF" w:rsidP="00196A85">
      <w:pPr>
        <w:pStyle w:val="a9"/>
        <w:numPr>
          <w:ilvl w:val="0"/>
          <w:numId w:val="17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4636AC">
        <w:rPr>
          <w:b/>
          <w:sz w:val="24"/>
          <w:szCs w:val="24"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</w:t>
      </w:r>
      <w:r w:rsidRPr="004636AC">
        <w:rPr>
          <w:sz w:val="24"/>
          <w:szCs w:val="24"/>
        </w:rPr>
        <w:t xml:space="preserve"> </w:t>
      </w:r>
    </w:p>
    <w:p w:rsidR="00216EEF" w:rsidRPr="004636AC" w:rsidRDefault="00216EEF" w:rsidP="00196A85">
      <w:pPr>
        <w:tabs>
          <w:tab w:val="left" w:pos="851"/>
        </w:tabs>
        <w:jc w:val="both"/>
        <w:rPr>
          <w:b/>
        </w:rPr>
      </w:pPr>
      <w:r w:rsidRPr="004636AC">
        <w:rPr>
          <w:b/>
          <w:i/>
        </w:rPr>
        <w:t>(ценности:</w:t>
      </w:r>
      <w:r w:rsidRPr="004636AC">
        <w:rPr>
          <w:i/>
        </w:rPr>
        <w:t xml:space="preserve"> </w:t>
      </w:r>
      <w:r w:rsidRPr="004636AC">
        <w:t>научное знание, стремление к познанию и истине, научная картина мира, нравственный смысл учения и самообразования, интеллектуальное развитие личности; уважение к труду и людям труда; нравственный смысл труда, творчество и созидание; целеустремлённость и настойчивость, бережливость, выбор профессии).</w:t>
      </w:r>
    </w:p>
    <w:p w:rsidR="00216EEF" w:rsidRPr="004636AC" w:rsidRDefault="00216EEF" w:rsidP="00196A85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b/>
        </w:rPr>
      </w:pPr>
      <w:r w:rsidRPr="004636AC">
        <w:rPr>
          <w:b/>
        </w:rPr>
        <w:t xml:space="preserve">воспитание ценностного отношения к </w:t>
      </w:r>
      <w:proofErr w:type="gramStart"/>
      <w:r w:rsidRPr="004636AC">
        <w:rPr>
          <w:b/>
        </w:rPr>
        <w:t>прекрасному</w:t>
      </w:r>
      <w:proofErr w:type="gramEnd"/>
      <w:r w:rsidRPr="004636AC">
        <w:rPr>
          <w:b/>
        </w:rPr>
        <w:t xml:space="preserve">, формирование основ эстетической культуры — эстетическое воспитание </w:t>
      </w:r>
    </w:p>
    <w:p w:rsidR="00216EEF" w:rsidRPr="004636AC" w:rsidRDefault="00216EEF" w:rsidP="00196A85">
      <w:pPr>
        <w:tabs>
          <w:tab w:val="left" w:pos="851"/>
        </w:tabs>
        <w:jc w:val="both"/>
      </w:pPr>
      <w:r w:rsidRPr="004636AC">
        <w:rPr>
          <w:i/>
        </w:rPr>
        <w:t>(</w:t>
      </w:r>
      <w:r w:rsidRPr="004636AC">
        <w:rPr>
          <w:b/>
          <w:i/>
        </w:rPr>
        <w:t>ценности:</w:t>
      </w:r>
      <w:r w:rsidRPr="004636AC">
        <w:t xml:space="preserve"> красота, гармония, духовный мир человека, самовыражение личности в творчестве и искусстве, эстетическое развитие личности).</w:t>
      </w:r>
    </w:p>
    <w:p w:rsidR="00216EEF" w:rsidRPr="004636AC" w:rsidRDefault="00216EEF" w:rsidP="00196A85">
      <w:pPr>
        <w:tabs>
          <w:tab w:val="left" w:pos="851"/>
        </w:tabs>
        <w:ind w:firstLine="567"/>
        <w:jc w:val="both"/>
      </w:pPr>
      <w:r w:rsidRPr="004636AC">
        <w:t xml:space="preserve">Все направления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 </w:t>
      </w:r>
    </w:p>
    <w:p w:rsidR="00216EEF" w:rsidRPr="004636AC" w:rsidRDefault="00216EEF" w:rsidP="00196A85">
      <w:pPr>
        <w:ind w:firstLine="567"/>
        <w:jc w:val="both"/>
        <w:rPr>
          <w:b/>
        </w:rPr>
      </w:pPr>
      <w:r w:rsidRPr="004636AC">
        <w:rPr>
          <w:b/>
        </w:rPr>
        <w:t xml:space="preserve">Принципы и особенности организации содержания воспитания </w:t>
      </w:r>
    </w:p>
    <w:p w:rsidR="00216EEF" w:rsidRPr="004636AC" w:rsidRDefault="00216EEF" w:rsidP="00196A85">
      <w:pPr>
        <w:ind w:firstLine="567"/>
        <w:jc w:val="both"/>
        <w:rPr>
          <w:b/>
        </w:rPr>
      </w:pPr>
      <w:r w:rsidRPr="004636AC">
        <w:rPr>
          <w:b/>
        </w:rPr>
        <w:t xml:space="preserve">и социализации </w:t>
      </w:r>
      <w:proofErr w:type="gramStart"/>
      <w:r w:rsidRPr="004636AC">
        <w:rPr>
          <w:b/>
        </w:rPr>
        <w:t>обучающихся</w:t>
      </w:r>
      <w:proofErr w:type="gramEnd"/>
    </w:p>
    <w:p w:rsidR="00216EEF" w:rsidRPr="004636AC" w:rsidRDefault="00216EEF" w:rsidP="00196A85">
      <w:pPr>
        <w:ind w:firstLine="567"/>
        <w:jc w:val="both"/>
      </w:pPr>
      <w:r w:rsidRPr="004636AC">
        <w:t>Современный подросток находится в беспредельном информационном и огромном социальном пространстве, не имеющем чётких внешних и внутренних границ. На него воздействуют потоки информации, получаемой благодаря Интернету, телевидению, компьютерным играм, кино. Воспитательное и социализирующее воздействие (не всегда позитивное) этих и других источников информации нередко является доминирующим в процессе развития и воспитания.</w:t>
      </w:r>
    </w:p>
    <w:p w:rsidR="00216EEF" w:rsidRPr="004636AC" w:rsidRDefault="00216EEF" w:rsidP="00196A85">
      <w:pPr>
        <w:ind w:firstLine="567"/>
        <w:jc w:val="both"/>
      </w:pPr>
      <w:r w:rsidRPr="004636AC">
        <w:t xml:space="preserve">В современных условиях осуществления ведущей деятельности подростка усиливается конфликт между характером усвоения подростком знаний и ценностей в школе  и вне школы, который меняет структуру мышления подростков, их самосознание и миропонимание.  </w:t>
      </w:r>
      <w:r w:rsidRPr="004636AC">
        <w:tab/>
        <w:t xml:space="preserve">Переоценка ориентаций воспитания с коллективистской на индивидуалистическую модель, фактического отсутствия форм совместной </w:t>
      </w:r>
      <w:proofErr w:type="gramStart"/>
      <w:r w:rsidRPr="004636AC">
        <w:t>со</w:t>
      </w:r>
      <w:proofErr w:type="gramEnd"/>
      <w:r w:rsidRPr="004636AC">
        <w:t xml:space="preserve"> взрослыми, молодёжью социально ориентированной деятельности, девальвации традиционных ценностей произошли существенные изменения в системе отношения подростка к окружающему миру, к другим людям, к себе самому. Значительно снизилась ценность других людей и степень участия в их жизни, на первый план вышло переживание и </w:t>
      </w:r>
      <w:r w:rsidRPr="004636AC">
        <w:lastRenderedPageBreak/>
        <w:t>позиционирование самого себя, вследствие чего в обществе распространяется эгоизм, происходит размывание гражданственности, социальной солидарности и трудолюбия.</w:t>
      </w:r>
    </w:p>
    <w:p w:rsidR="001F7335" w:rsidRPr="004636AC" w:rsidRDefault="00216EEF" w:rsidP="00196A85">
      <w:pPr>
        <w:ind w:firstLine="567"/>
        <w:jc w:val="both"/>
      </w:pPr>
      <w:r w:rsidRPr="004636AC">
        <w:t xml:space="preserve">Воспитательный процесс </w:t>
      </w:r>
      <w:proofErr w:type="gramStart"/>
      <w:r w:rsidRPr="004636AC">
        <w:t>обучающихся</w:t>
      </w:r>
      <w:proofErr w:type="gramEnd"/>
      <w:r w:rsidRPr="004636AC">
        <w:t xml:space="preserve"> основной школы должен активно противодействовать этим негативным тенденциям. </w:t>
      </w:r>
    </w:p>
    <w:p w:rsidR="00216EEF" w:rsidRPr="004636AC" w:rsidRDefault="00216EEF" w:rsidP="00196A85">
      <w:pPr>
        <w:ind w:firstLine="567"/>
        <w:jc w:val="both"/>
      </w:pPr>
      <w:r w:rsidRPr="004636AC">
        <w:t xml:space="preserve">В основе воспитания и социализации </w:t>
      </w:r>
      <w:proofErr w:type="gramStart"/>
      <w:r w:rsidRPr="004636AC">
        <w:t>обучающихся</w:t>
      </w:r>
      <w:proofErr w:type="gramEnd"/>
      <w:r w:rsidRPr="004636AC">
        <w:t xml:space="preserve"> лежат следующие принципы:</w:t>
      </w:r>
    </w:p>
    <w:p w:rsidR="00216EEF" w:rsidRPr="004636AC" w:rsidRDefault="00216EEF" w:rsidP="00196A85">
      <w:pPr>
        <w:ind w:firstLine="567"/>
        <w:jc w:val="both"/>
      </w:pPr>
      <w:r w:rsidRPr="004636AC">
        <w:rPr>
          <w:b/>
        </w:rPr>
        <w:t>Принцип ориентации на идеал.</w:t>
      </w:r>
      <w:r w:rsidRPr="004636AC">
        <w:t xml:space="preserve">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В содержании программы должны быть актуализированы определённые идеалы, хранящиеся в истории нашей страны, в культурах народов России, в том числе в религиозных культурах, в культурных традициях народов мира.</w:t>
      </w:r>
    </w:p>
    <w:p w:rsidR="00216EEF" w:rsidRPr="004636AC" w:rsidRDefault="00216EEF" w:rsidP="00196A85">
      <w:pPr>
        <w:ind w:firstLine="567"/>
        <w:jc w:val="both"/>
      </w:pPr>
      <w:r w:rsidRPr="004636AC">
        <w:rPr>
          <w:b/>
        </w:rPr>
        <w:t>Принцип следования нравственному примеру.</w:t>
      </w:r>
      <w:r w:rsidRPr="004636AC">
        <w:t xml:space="preserve"> Следование примеру — ведущий метод воспитания. Пример — это возможная модель выстраивания отношений подростка с другими людьми и с самим собой, образец ценностного выбора, совершённого значимым другим. Содержание учебного процесса, </w:t>
      </w:r>
      <w:proofErr w:type="spellStart"/>
      <w:r w:rsidRPr="004636AC">
        <w:t>внеучебной</w:t>
      </w:r>
      <w:proofErr w:type="spellEnd"/>
      <w:r w:rsidRPr="004636AC">
        <w:t xml:space="preserve"> и внешкольной деятельности должно быть наполнено примерами нравственного поведения. В примерах демонстрируется устремлённость людей к вершинам духа, персонифицируются, наполняются конкретным жизненным содержанием идеалы и ценности. Особое значение для духовно-нравственного развития обучающегося имеет пример учителя.</w:t>
      </w:r>
    </w:p>
    <w:p w:rsidR="00216EEF" w:rsidRPr="004636AC" w:rsidRDefault="00216EEF" w:rsidP="00196A85">
      <w:pPr>
        <w:ind w:firstLine="567"/>
        <w:jc w:val="both"/>
      </w:pPr>
      <w:r w:rsidRPr="004636AC">
        <w:rPr>
          <w:b/>
        </w:rPr>
        <w:t>Принцип диалогического общения.</w:t>
      </w:r>
      <w:r w:rsidRPr="004636AC">
        <w:t xml:space="preserve"> В формировании ценностей большую роль играет диалогическое общение подростка со сверстниками, родителями, учителем и другими значимыми взрослыми. Наличие значимого другого в воспитательном процессе делает возможным его организацию на диалогической основе. Диалог исходит из признания и безусловного уважения права воспитанника свободно выбирать и сознательно присваивать ту ценность, которую он полагает как истинную. Диалог не допускает сведения нравственного воспитания к морализаторству и монологической проповеди, но предусматривает его организацию средствами равноправного </w:t>
      </w:r>
      <w:proofErr w:type="spellStart"/>
      <w:r w:rsidRPr="004636AC">
        <w:t>межсубъектного</w:t>
      </w:r>
      <w:proofErr w:type="spellEnd"/>
      <w:r w:rsidRPr="004636AC">
        <w:t xml:space="preserve"> диалога. Выработка личностью собственной системы ценностей, поиски смысла жизни невозможны вне диалогического общения подростка </w:t>
      </w:r>
      <w:proofErr w:type="gramStart"/>
      <w:r w:rsidRPr="004636AC">
        <w:t>со</w:t>
      </w:r>
      <w:proofErr w:type="gramEnd"/>
      <w:r w:rsidRPr="004636AC">
        <w:t xml:space="preserve"> значимым другим.</w:t>
      </w:r>
    </w:p>
    <w:p w:rsidR="001F7335" w:rsidRPr="004636AC" w:rsidRDefault="00216EEF" w:rsidP="00196A85">
      <w:pPr>
        <w:ind w:firstLine="567"/>
        <w:jc w:val="both"/>
      </w:pPr>
      <w:r w:rsidRPr="004636AC">
        <w:rPr>
          <w:b/>
        </w:rPr>
        <w:t>Принцип идентификации</w:t>
      </w:r>
      <w:r w:rsidRPr="004636AC">
        <w:t>. Идент</w:t>
      </w:r>
      <w:r w:rsidR="001F7335" w:rsidRPr="004636AC">
        <w:t>ификация — устойчивое отождеств</w:t>
      </w:r>
      <w:r w:rsidRPr="004636AC">
        <w:t xml:space="preserve">ление себя </w:t>
      </w:r>
      <w:proofErr w:type="gramStart"/>
      <w:r w:rsidRPr="004636AC">
        <w:t>со</w:t>
      </w:r>
      <w:proofErr w:type="gramEnd"/>
      <w:r w:rsidRPr="004636AC">
        <w:t xml:space="preserve"> </w:t>
      </w:r>
      <w:proofErr w:type="gramStart"/>
      <w:r w:rsidRPr="004636AC">
        <w:t>значимым</w:t>
      </w:r>
      <w:proofErr w:type="gramEnd"/>
      <w:r w:rsidRPr="004636AC">
        <w:t xml:space="preserve"> другим, стремление быть похожим на него. В подростковом возрасте идентификация является ведущим механизмом развития ценностно-смысловой сферы личности. Духовно-нравственное развитие личности подростка поддерживается примерами. </w:t>
      </w:r>
      <w:proofErr w:type="gramStart"/>
      <w:r w:rsidRPr="004636AC">
        <w:t xml:space="preserve">В этом случае срабатывает идентификационный механизм — происходит проекция собственных возможностей на образ значимого другого, что позволяет подростку увидеть свои лучшие качества, пока ещё скрытые в нём самом, но уже </w:t>
      </w:r>
      <w:r w:rsidR="001F7335" w:rsidRPr="004636AC">
        <w:t>осуществившиеся в образе другого.</w:t>
      </w:r>
      <w:proofErr w:type="gramEnd"/>
      <w:r w:rsidR="001F7335" w:rsidRPr="004636AC">
        <w:t xml:space="preserve"> Идентификация в сочетании со следованием нравственному примеру укрепляет совесть — нравственную рефлексию личности, мораль — способность подростка формулировать собственные нравственные обязательства, социальную ответственность — готовность личности поступать в соответствии с моралью и требовать этого от других.</w:t>
      </w:r>
    </w:p>
    <w:p w:rsidR="001F7335" w:rsidRPr="004636AC" w:rsidRDefault="001F7335" w:rsidP="00196A85">
      <w:pPr>
        <w:ind w:firstLine="567"/>
        <w:jc w:val="both"/>
      </w:pPr>
      <w:r w:rsidRPr="004636AC">
        <w:rPr>
          <w:b/>
        </w:rPr>
        <w:t xml:space="preserve">Принцип </w:t>
      </w:r>
      <w:proofErr w:type="spellStart"/>
      <w:r w:rsidRPr="004636AC">
        <w:rPr>
          <w:b/>
        </w:rPr>
        <w:t>полисубъектности</w:t>
      </w:r>
      <w:proofErr w:type="spellEnd"/>
      <w:r w:rsidRPr="004636AC">
        <w:rPr>
          <w:b/>
        </w:rPr>
        <w:t xml:space="preserve"> воспитания и социализации.</w:t>
      </w:r>
      <w:r w:rsidRPr="004636AC">
        <w:t xml:space="preserve"> В современных условиях процесс развития, воспитания и социализации личности имеет </w:t>
      </w:r>
      <w:proofErr w:type="spellStart"/>
      <w:r w:rsidRPr="004636AC">
        <w:t>полисубъектный</w:t>
      </w:r>
      <w:proofErr w:type="spellEnd"/>
      <w:r w:rsidRPr="004636AC">
        <w:t xml:space="preserve">, </w:t>
      </w:r>
      <w:proofErr w:type="spellStart"/>
      <w:r w:rsidRPr="004636AC">
        <w:t>многомерно-деятельностный</w:t>
      </w:r>
      <w:proofErr w:type="spellEnd"/>
      <w:r w:rsidRPr="004636AC">
        <w:t xml:space="preserve"> характер. Подросток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  <w:proofErr w:type="gramStart"/>
      <w:r w:rsidRPr="004636AC">
        <w:t>Эффективная организация воспитания и социализации современных подростков возможна при условии согласования (прежде всего, на основе общих духовных и общественных идеалов, ценностей) социально-педагогической деятельности различных общественных субъектов: школы, семьи, учреждений дополнительного образования, культуры и спорта, традиционных религиозных и общественных организаций и др. При этом деятельность образовательного учреждения, педагогического коллектива школы в организации социально-педагогического партнёрства должна быть ведущей, определяющей ценности, содержание, формы</w:t>
      </w:r>
      <w:proofErr w:type="gramEnd"/>
      <w:r w:rsidRPr="004636AC">
        <w:t xml:space="preserve"> и методы воспитания и социализации </w:t>
      </w:r>
      <w:proofErr w:type="gramStart"/>
      <w:r w:rsidRPr="004636AC">
        <w:t>обучающихся</w:t>
      </w:r>
      <w:proofErr w:type="gramEnd"/>
      <w:r w:rsidRPr="004636AC">
        <w:t xml:space="preserve"> в учебной, </w:t>
      </w:r>
      <w:proofErr w:type="spellStart"/>
      <w:r w:rsidRPr="004636AC">
        <w:lastRenderedPageBreak/>
        <w:t>внеучебной</w:t>
      </w:r>
      <w:proofErr w:type="spellEnd"/>
      <w:r w:rsidRPr="004636AC">
        <w:t xml:space="preserve">, внешкольной, общественно значимой деятельности. </w:t>
      </w:r>
      <w:proofErr w:type="gramStart"/>
      <w:r w:rsidRPr="004636AC">
        <w:t>Социально-педагогическое</w:t>
      </w:r>
      <w:proofErr w:type="gramEnd"/>
      <w:r w:rsidRPr="004636AC">
        <w:t xml:space="preserve"> </w:t>
      </w:r>
      <w:proofErr w:type="spellStart"/>
      <w:r w:rsidRPr="004636AC">
        <w:t>взаимодей-ствие</w:t>
      </w:r>
      <w:proofErr w:type="spellEnd"/>
      <w:r w:rsidRPr="004636AC">
        <w:t xml:space="preserve"> школы и других общественных субъектов осуществляется в рамках Программы воспитания и социализации обучающихся.</w:t>
      </w:r>
    </w:p>
    <w:p w:rsidR="001F7335" w:rsidRPr="004636AC" w:rsidRDefault="001F7335" w:rsidP="00196A85">
      <w:pPr>
        <w:ind w:firstLine="567"/>
        <w:jc w:val="both"/>
      </w:pPr>
      <w:r w:rsidRPr="004636AC">
        <w:rPr>
          <w:b/>
        </w:rPr>
        <w:t>Принцип совместного решения личностно и общественно значимых проблем.</w:t>
      </w:r>
      <w:r w:rsidRPr="004636AC">
        <w:t xml:space="preserve"> Личностные и общественные проблемы являются основными стимулами развития человека. Их решение требует не только внешней активности, но и существенной перестройки внутреннего душевного, духовного мира личности, изменения отношений (а отношения и есть ценности) личности к явлениям жизни. Воспитание —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проблем.</w:t>
      </w:r>
    </w:p>
    <w:p w:rsidR="001F7335" w:rsidRPr="004636AC" w:rsidRDefault="001F7335" w:rsidP="00196A85">
      <w:pPr>
        <w:ind w:firstLine="567"/>
        <w:jc w:val="both"/>
      </w:pPr>
      <w:r w:rsidRPr="004636AC">
        <w:rPr>
          <w:b/>
        </w:rPr>
        <w:t xml:space="preserve">Принцип </w:t>
      </w:r>
      <w:proofErr w:type="spellStart"/>
      <w:r w:rsidRPr="004636AC">
        <w:rPr>
          <w:b/>
        </w:rPr>
        <w:t>системно-деятельностной</w:t>
      </w:r>
      <w:proofErr w:type="spellEnd"/>
      <w:r w:rsidRPr="004636AC">
        <w:rPr>
          <w:b/>
        </w:rPr>
        <w:t xml:space="preserve"> организации воспитания.</w:t>
      </w:r>
      <w:r w:rsidRPr="004636AC"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базовых национальных ценностей. Для решения воспитательных </w:t>
      </w:r>
      <w:proofErr w:type="gramStart"/>
      <w:r w:rsidRPr="004636AC">
        <w:t>задач</w:t>
      </w:r>
      <w:proofErr w:type="gramEnd"/>
      <w:r w:rsidRPr="004636AC">
        <w:t xml:space="preserve"> обучающиеся вместе с педагогами, родителями, иными субъектами культурной, гражданской жизни обращаются к содержанию:</w:t>
      </w:r>
    </w:p>
    <w:p w:rsidR="001F7335" w:rsidRPr="004636AC" w:rsidRDefault="001F7335" w:rsidP="00196A85">
      <w:pPr>
        <w:ind w:firstLine="567"/>
        <w:jc w:val="both"/>
      </w:pPr>
      <w:r w:rsidRPr="004636AC">
        <w:t>• общеобразовательных дисциплин;</w:t>
      </w:r>
    </w:p>
    <w:p w:rsidR="001F7335" w:rsidRPr="004636AC" w:rsidRDefault="001F7335" w:rsidP="00196A85">
      <w:pPr>
        <w:ind w:firstLine="567"/>
        <w:jc w:val="both"/>
      </w:pPr>
      <w:r w:rsidRPr="004636AC">
        <w:t>• произведений искусства;</w:t>
      </w:r>
    </w:p>
    <w:p w:rsidR="001F7335" w:rsidRPr="004636AC" w:rsidRDefault="001F7335" w:rsidP="00196A85">
      <w:pPr>
        <w:ind w:firstLine="567"/>
        <w:jc w:val="both"/>
      </w:pPr>
      <w:r w:rsidRPr="004636AC">
        <w:t>• периодической печати, публикаций, радио- и телепередач, отражающих современную жизнь;</w:t>
      </w:r>
    </w:p>
    <w:p w:rsidR="001F7335" w:rsidRPr="004636AC" w:rsidRDefault="001F7335" w:rsidP="00196A85">
      <w:pPr>
        <w:ind w:firstLine="567"/>
        <w:jc w:val="both"/>
      </w:pPr>
      <w:r w:rsidRPr="004636AC">
        <w:t>• духовной культуры и фольклора народов России;</w:t>
      </w:r>
    </w:p>
    <w:p w:rsidR="001F7335" w:rsidRPr="004636AC" w:rsidRDefault="001F7335" w:rsidP="00196A85">
      <w:pPr>
        <w:ind w:firstLine="567"/>
        <w:jc w:val="both"/>
      </w:pPr>
      <w:r w:rsidRPr="004636AC">
        <w:t>• истории, традиций и современной жизни своей Родины, своего края, своей семьи;</w:t>
      </w:r>
    </w:p>
    <w:p w:rsidR="001F7335" w:rsidRPr="004636AC" w:rsidRDefault="001F7335" w:rsidP="00196A85">
      <w:pPr>
        <w:ind w:firstLine="567"/>
        <w:jc w:val="both"/>
      </w:pPr>
      <w:r w:rsidRPr="004636AC">
        <w:t>• жизненного опыта своих родителей и прародителей;</w:t>
      </w:r>
    </w:p>
    <w:p w:rsidR="001F7335" w:rsidRPr="004636AC" w:rsidRDefault="001F7335" w:rsidP="00196A85">
      <w:pPr>
        <w:ind w:firstLine="567"/>
        <w:jc w:val="both"/>
      </w:pPr>
      <w:r w:rsidRPr="004636AC">
        <w:t>• общественно полезной, личностно значимой деятельности в рамках педагогически организованных социальных и культурных практик;</w:t>
      </w:r>
    </w:p>
    <w:p w:rsidR="001F7335" w:rsidRPr="004636AC" w:rsidRDefault="001F7335" w:rsidP="00196A85">
      <w:pPr>
        <w:ind w:firstLine="567"/>
        <w:jc w:val="both"/>
      </w:pPr>
      <w:r w:rsidRPr="004636AC">
        <w:t>• других источников информации и научного знания.</w:t>
      </w:r>
    </w:p>
    <w:p w:rsidR="001F7335" w:rsidRPr="004636AC" w:rsidRDefault="001F7335" w:rsidP="00196A85">
      <w:pPr>
        <w:ind w:firstLine="567"/>
        <w:jc w:val="both"/>
      </w:pPr>
      <w:proofErr w:type="spellStart"/>
      <w:r w:rsidRPr="004636AC">
        <w:t>Системно-деятельностная</w:t>
      </w:r>
      <w:proofErr w:type="spellEnd"/>
      <w:r w:rsidRPr="004636AC">
        <w:t xml:space="preserve">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социализацию. В социальном плане подростковый возраст представляет собой переход от зависимого детства к самостоятельной и ответственной взрослости.</w:t>
      </w:r>
    </w:p>
    <w:p w:rsidR="001F7335" w:rsidRPr="004636AC" w:rsidRDefault="001F7335" w:rsidP="00196A85">
      <w:pPr>
        <w:ind w:firstLine="567"/>
        <w:jc w:val="both"/>
      </w:pPr>
      <w:r w:rsidRPr="004636AC">
        <w:t>Школе как социальному субъекту — носителю педагогической культуры принадлежит ведущая роль в осуществлении воспитания и успешной социализации подростка.</w:t>
      </w:r>
    </w:p>
    <w:p w:rsidR="001F7335" w:rsidRPr="004636AC" w:rsidRDefault="001F7335" w:rsidP="00196A85">
      <w:pPr>
        <w:ind w:firstLine="567"/>
        <w:jc w:val="both"/>
        <w:rPr>
          <w:b/>
        </w:rPr>
      </w:pPr>
    </w:p>
    <w:p w:rsidR="001F7335" w:rsidRPr="004636AC" w:rsidRDefault="001F7335" w:rsidP="00196A85">
      <w:pPr>
        <w:jc w:val="center"/>
        <w:rPr>
          <w:b/>
        </w:rPr>
      </w:pPr>
      <w:r w:rsidRPr="004636AC">
        <w:rPr>
          <w:b/>
        </w:rPr>
        <w:t xml:space="preserve">Основное содержание воспитания и социализации </w:t>
      </w:r>
      <w:proofErr w:type="gramStart"/>
      <w:r w:rsidRPr="004636AC">
        <w:rPr>
          <w:b/>
        </w:rPr>
        <w:t>обучающихся</w:t>
      </w:r>
      <w:proofErr w:type="gramEnd"/>
    </w:p>
    <w:p w:rsidR="001F7335" w:rsidRPr="004636AC" w:rsidRDefault="001F7335" w:rsidP="00196A85">
      <w:pPr>
        <w:jc w:val="center"/>
        <w:rPr>
          <w:b/>
        </w:rPr>
      </w:pPr>
      <w:r w:rsidRPr="004636AC">
        <w:rPr>
          <w:b/>
        </w:rPr>
        <w:t>Воспитание гражданственности, патриотизма, уважения к правам,</w:t>
      </w:r>
      <w:r w:rsidR="00196A85">
        <w:rPr>
          <w:b/>
        </w:rPr>
        <w:t xml:space="preserve"> </w:t>
      </w:r>
      <w:r w:rsidRPr="004636AC">
        <w:rPr>
          <w:b/>
        </w:rPr>
        <w:t>свободам и обязанностям человека:</w:t>
      </w:r>
    </w:p>
    <w:p w:rsidR="001F7335" w:rsidRPr="004636AC" w:rsidRDefault="001F7335" w:rsidP="00196A85">
      <w:pPr>
        <w:ind w:firstLine="567"/>
        <w:jc w:val="both"/>
      </w:pPr>
      <w:r w:rsidRPr="004636AC">
        <w:t>• общее представление о политическом устройстве российского государства, его институтах, их роли в жизни общества, о символах государства, их историческом происхождении и социально-культурном значении, о ключевых ценностях современного общества России;</w:t>
      </w:r>
    </w:p>
    <w:p w:rsidR="001F7335" w:rsidRPr="004636AC" w:rsidRDefault="001F7335" w:rsidP="00196A85">
      <w:pPr>
        <w:ind w:firstLine="567"/>
        <w:jc w:val="both"/>
      </w:pPr>
      <w:r w:rsidRPr="004636AC">
        <w:t>• системные представления об институтах гражданского общества, их истории и современном состоянии в России и мире, о возможностях участия граждан в общественном управлении;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и одобрение правил поведения в обществе, уважение органов и лиц, охраняющих общественный порядок;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осознание конституционного долга и обязанностей гражданина своей Родины;</w:t>
      </w:r>
    </w:p>
    <w:p w:rsidR="001F7335" w:rsidRPr="004636AC" w:rsidRDefault="001F7335" w:rsidP="00196A85">
      <w:pPr>
        <w:ind w:firstLine="567"/>
        <w:jc w:val="both"/>
      </w:pPr>
      <w:r w:rsidRPr="004636AC">
        <w:t>• системные представления о народах России, об их общей исторической судьбе, о единстве народов нашей страны, знание национальных героев и важнейших событий отечественной истории;</w:t>
      </w:r>
    </w:p>
    <w:p w:rsidR="001F7335" w:rsidRPr="004636AC" w:rsidRDefault="001F7335" w:rsidP="00196A85">
      <w:pPr>
        <w:ind w:firstLine="567"/>
        <w:jc w:val="both"/>
      </w:pPr>
      <w:r w:rsidRPr="004636AC">
        <w:t>• негативное отношение к нарушениям порядка в классе, школе, общественных местах, к невыполнению человеком своих общественных обязанностей, к антиобщественным действиям, поступкам.</w:t>
      </w:r>
    </w:p>
    <w:p w:rsidR="001F7335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</w:rPr>
        <w:lastRenderedPageBreak/>
        <w:t>Воспитание социальной ответственности и компетентности: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осознанное принятие роли гражданина, знание гражданских прав и обязанностей, приобретение первоначального опыта ответственного гражданского поведения;</w:t>
      </w:r>
    </w:p>
    <w:p w:rsidR="001F7335" w:rsidRPr="004636AC" w:rsidRDefault="001F7335" w:rsidP="00196A85">
      <w:pPr>
        <w:ind w:firstLine="567"/>
        <w:jc w:val="both"/>
      </w:pPr>
      <w:r w:rsidRPr="004636AC">
        <w:t>• усвоение позитивного социального опыта, образцов поведения подростков и молодёжи в современном мире;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освоение норм и правил общественного поведения, психологических установок, знаний и навыков, позволяющих </w:t>
      </w:r>
      <w:proofErr w:type="gramStart"/>
      <w:r w:rsidRPr="004636AC">
        <w:t>обучающимся</w:t>
      </w:r>
      <w:proofErr w:type="gramEnd"/>
      <w:r w:rsidRPr="004636AC">
        <w:t xml:space="preserve"> успешно действовать в современном обществе;</w:t>
      </w:r>
    </w:p>
    <w:p w:rsidR="001F7335" w:rsidRPr="004636AC" w:rsidRDefault="001F7335" w:rsidP="00196A85">
      <w:pPr>
        <w:ind w:firstLine="567"/>
        <w:jc w:val="both"/>
      </w:pPr>
      <w:r w:rsidRPr="004636AC">
        <w:t>• приобретение опыта взаимодействия, совместной деятельности и общения со сверстниками, старшими и младшими, взрослыми, с реальным социальным окружением в процессе решения личностных и общественно значимых проблем;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осознанное принятие основных социальных ролей, соответствующих подростковому возрасту:</w:t>
      </w:r>
    </w:p>
    <w:p w:rsidR="001F7335" w:rsidRPr="004636AC" w:rsidRDefault="001F7335" w:rsidP="00196A85">
      <w:pPr>
        <w:numPr>
          <w:ilvl w:val="0"/>
          <w:numId w:val="18"/>
        </w:numPr>
        <w:jc w:val="both"/>
      </w:pPr>
      <w:proofErr w:type="gramStart"/>
      <w:r w:rsidRPr="004636AC">
        <w:t>социальные роли в семье: сына (дочери), брата (сестры), помощника, ответственного хозяина (хозяйки), наследника (наследницы);</w:t>
      </w:r>
      <w:proofErr w:type="gramEnd"/>
    </w:p>
    <w:p w:rsidR="001F7335" w:rsidRPr="004636AC" w:rsidRDefault="001F7335" w:rsidP="00196A85">
      <w:pPr>
        <w:numPr>
          <w:ilvl w:val="0"/>
          <w:numId w:val="18"/>
        </w:numPr>
        <w:jc w:val="both"/>
      </w:pPr>
      <w:proofErr w:type="gramStart"/>
      <w:r w:rsidRPr="004636AC">
        <w:t xml:space="preserve">социальные роли в классе: лидер — ведомый, партнёр, инициатор, </w:t>
      </w:r>
      <w:proofErr w:type="spellStart"/>
      <w:r w:rsidRPr="004636AC">
        <w:t>референтный</w:t>
      </w:r>
      <w:proofErr w:type="spellEnd"/>
      <w:r w:rsidRPr="004636AC">
        <w:t xml:space="preserve"> в определённых вопросах, руководитель, организатор, помощник, собеседник, слушатель;</w:t>
      </w:r>
      <w:proofErr w:type="gramEnd"/>
    </w:p>
    <w:p w:rsidR="001F7335" w:rsidRPr="004636AC" w:rsidRDefault="001F7335" w:rsidP="00196A85">
      <w:pPr>
        <w:numPr>
          <w:ilvl w:val="0"/>
          <w:numId w:val="18"/>
        </w:numPr>
        <w:jc w:val="both"/>
      </w:pPr>
      <w:proofErr w:type="gramStart"/>
      <w:r w:rsidRPr="004636AC">
        <w:t xml:space="preserve">социальные роли в обществе: </w:t>
      </w:r>
      <w:proofErr w:type="spellStart"/>
      <w:r w:rsidRPr="004636AC">
        <w:t>гендерная</w:t>
      </w:r>
      <w:proofErr w:type="spellEnd"/>
      <w:r w:rsidRPr="004636AC">
        <w:t>, член определённой социальной группы, потребитель, покупатель, пассажир, зритель, спортсмен, читатель, сотрудник и др.;</w:t>
      </w:r>
      <w:proofErr w:type="gramEnd"/>
    </w:p>
    <w:p w:rsidR="001F7335" w:rsidRPr="004636AC" w:rsidRDefault="001F7335" w:rsidP="00196A85">
      <w:pPr>
        <w:ind w:firstLine="567"/>
        <w:jc w:val="both"/>
      </w:pPr>
      <w:r w:rsidRPr="004636AC">
        <w:t>• формирование собственного конструктивного стиля общественного поведения.</w:t>
      </w:r>
    </w:p>
    <w:p w:rsidR="00196A85" w:rsidRDefault="00196A85" w:rsidP="00196A85">
      <w:pPr>
        <w:ind w:firstLine="567"/>
        <w:jc w:val="both"/>
        <w:rPr>
          <w:b/>
        </w:rPr>
      </w:pPr>
    </w:p>
    <w:p w:rsidR="001F7335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</w:rPr>
        <w:t>Воспитание нравственных чувств, убеждений, этического сознания:</w:t>
      </w:r>
    </w:p>
    <w:p w:rsidR="001F7335" w:rsidRPr="004636AC" w:rsidRDefault="001F7335" w:rsidP="00196A85">
      <w:pPr>
        <w:ind w:firstLine="567"/>
        <w:jc w:val="both"/>
      </w:pPr>
      <w:r w:rsidRPr="004636AC">
        <w:t>• сознательное принятие базовых национальных российских ценностей;</w:t>
      </w:r>
    </w:p>
    <w:p w:rsidR="001F7335" w:rsidRPr="004636AC" w:rsidRDefault="001F7335" w:rsidP="00196A85">
      <w:pPr>
        <w:ind w:firstLine="567"/>
        <w:jc w:val="both"/>
      </w:pPr>
      <w:r w:rsidRPr="004636AC">
        <w:t>• любовь к школе, своему селу, городу, народу, России, к героическому прошлому и настоящему нашего Отечества; желание продолжать героические традиции многонационального российского народа;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смысла гуманных отношений; понимание высокой ценности человеческой жизни; стремление строить свои отношения с людьми и поступать по законам совести, добра и справедливости;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значения религиозных идеалов в жизни человека и общества, нравственной сущности правил культуры поведения, общения и речи, умение выполнять их независимо от внешнего контроля;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значения нравственно-волевого усилия в выполнении учебных, учебно-трудовых и общественных обязанностей; стремление преодолевать трудности и доводить начатое дело до конца;</w:t>
      </w:r>
    </w:p>
    <w:p w:rsidR="001F7335" w:rsidRPr="004636AC" w:rsidRDefault="001F7335" w:rsidP="00196A85">
      <w:pPr>
        <w:ind w:firstLine="567"/>
        <w:jc w:val="both"/>
      </w:pPr>
      <w:r w:rsidRPr="004636AC">
        <w:t>• умение осуществлять нравственный выбор намерений, действий и поступков; готовность к самоограничению для достижения собственных нравственных идеалов; стремление вырабатывать и осуществлять личную программу самовоспитания;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и сознательное принятие нравственных норм взаимоотношений в семье; осознание значения семьи для жизни человека, его личностного и социального развития, продолжения рода;</w:t>
      </w:r>
    </w:p>
    <w:p w:rsidR="001F7335" w:rsidRPr="004636AC" w:rsidRDefault="001F7335" w:rsidP="00196A85">
      <w:pPr>
        <w:ind w:firstLine="567"/>
        <w:jc w:val="both"/>
      </w:pPr>
      <w:r w:rsidRPr="004636AC">
        <w:t>• отрицательное отношение к аморальным поступкам, проявлениям эгоизма и иждивенчества, равнодушия, лицемерия, грубости, оскорбительным словам и действиям, нарушениям общественного порядка.</w:t>
      </w:r>
    </w:p>
    <w:p w:rsidR="00196A85" w:rsidRDefault="00196A85" w:rsidP="00196A85">
      <w:pPr>
        <w:ind w:firstLine="567"/>
        <w:jc w:val="both"/>
        <w:rPr>
          <w:b/>
        </w:rPr>
      </w:pPr>
    </w:p>
    <w:p w:rsidR="001F7335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</w:rPr>
        <w:t>Воспитание экологической культуры, культуры здорового и безопасного образа жизни:</w:t>
      </w:r>
    </w:p>
    <w:p w:rsidR="001F7335" w:rsidRPr="004636AC" w:rsidRDefault="001F7335" w:rsidP="00196A85">
      <w:pPr>
        <w:ind w:firstLine="567"/>
        <w:jc w:val="both"/>
      </w:pPr>
      <w:r w:rsidRPr="004636AC">
        <w:t>• присвоение эколого-культурных ценностей и ценностей здоровья своего народа, народов России как одно из направлений общероссийской гражданской идентичности;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умение придавать экологическую направленность любой деятельности, проекту, демонстрировать экологическое мышление и экологическую грамотность в разных формах деятельности; </w:t>
      </w:r>
    </w:p>
    <w:p w:rsidR="001F7335" w:rsidRPr="004636AC" w:rsidRDefault="001F7335" w:rsidP="00196A85">
      <w:pPr>
        <w:numPr>
          <w:ilvl w:val="0"/>
          <w:numId w:val="19"/>
        </w:numPr>
        <w:ind w:left="0" w:firstLine="567"/>
        <w:jc w:val="both"/>
      </w:pPr>
      <w:r w:rsidRPr="004636AC">
        <w:lastRenderedPageBreak/>
        <w:t>понимание взаимной связи здоровья, экологического качества окружающей среды и экологической культуры человека;</w:t>
      </w:r>
    </w:p>
    <w:p w:rsidR="001F7335" w:rsidRPr="004636AC" w:rsidRDefault="001F7335" w:rsidP="00196A85">
      <w:pPr>
        <w:numPr>
          <w:ilvl w:val="0"/>
          <w:numId w:val="19"/>
        </w:numPr>
        <w:ind w:left="0" w:firstLine="567"/>
        <w:jc w:val="both"/>
      </w:pPr>
      <w:proofErr w:type="gramStart"/>
      <w:r w:rsidRPr="004636AC">
        <w:t xml:space="preserve">осознание единства и взаимовлияния различных видов здоровья человека: физического (сила, ловкость, выносливость), физиологического </w:t>
      </w:r>
      <w:r w:rsidRPr="004636AC">
        <w:rPr>
          <w:spacing w:val="-6"/>
        </w:rPr>
        <w:t>(работоспособность, устойчивость к заболеваниям), психическог</w:t>
      </w:r>
      <w:r w:rsidRPr="004636AC">
        <w:t>о (умственная работоспособность, эмоциональное благополучие), социально-психологического (способность справиться со стрессом, качество отношений с окружающими людьми); репродуктивное (забота о своём здоровье как будущего родителя); духовного (иерархия ценностей); их зависимости от экологической культуры, культуры здорового и безопасного образа жизни человека;</w:t>
      </w:r>
      <w:proofErr w:type="gramEnd"/>
    </w:p>
    <w:p w:rsidR="001F7335" w:rsidRPr="004636AC" w:rsidRDefault="001F7335" w:rsidP="00196A85">
      <w:pPr>
        <w:ind w:firstLine="567"/>
        <w:jc w:val="both"/>
      </w:pPr>
      <w:r w:rsidRPr="004636AC">
        <w:t>• интерес к прогулкам на природе, подвижным играм, участию в спортивных соревнованиях, туристическим походам, занятиям в спортивных секциях, военизированным играм;</w:t>
      </w:r>
    </w:p>
    <w:p w:rsidR="001F7335" w:rsidRPr="004636AC" w:rsidRDefault="001F7335" w:rsidP="00196A85">
      <w:pPr>
        <w:ind w:firstLine="567"/>
        <w:jc w:val="both"/>
      </w:pPr>
      <w:r w:rsidRPr="004636AC">
        <w:t>• представления о факторах окружающей природно-социальной среды, негативно влияющих на здоровье человека; способах их компенсации, избегания, преодоления;</w:t>
      </w:r>
    </w:p>
    <w:p w:rsidR="001F7335" w:rsidRPr="004636AC" w:rsidRDefault="001F7335" w:rsidP="00196A85">
      <w:pPr>
        <w:ind w:firstLine="567"/>
        <w:jc w:val="both"/>
      </w:pPr>
      <w:r w:rsidRPr="004636AC">
        <w:t>• способность прогнозировать последствия деятельности человека в природе, оценивать влияние природных и антропогенных факторов риска на здоровье человека;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опыт самооценки личного вклада в ресурсосбережение, сохранение качества окружающей среды, </w:t>
      </w:r>
      <w:proofErr w:type="spellStart"/>
      <w:r w:rsidRPr="004636AC">
        <w:t>биоразнообразия</w:t>
      </w:r>
      <w:proofErr w:type="spellEnd"/>
      <w:r w:rsidRPr="004636AC">
        <w:t>, экологическую безопасность;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осознание социальной значимости идей устойчивого развития; готовность участвовать в пропаганде идей образования для устойчивого развития;</w:t>
      </w:r>
    </w:p>
    <w:p w:rsidR="001F7335" w:rsidRPr="004636AC" w:rsidRDefault="001F7335" w:rsidP="00196A85">
      <w:pPr>
        <w:ind w:firstLine="567"/>
        <w:jc w:val="both"/>
      </w:pPr>
      <w:r w:rsidRPr="004636AC">
        <w:t>• знание основ законодательства в области защиты здоровья и экологического качества окружающей среды и выполнение его требований;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овладение способами социального взаимодействия по вопросам улучшения экологического качества окружающей среды, устойчивого развития территории, экологического </w:t>
      </w:r>
      <w:proofErr w:type="spellStart"/>
      <w:r w:rsidRPr="004636AC">
        <w:t>здоровьесберегающего</w:t>
      </w:r>
      <w:proofErr w:type="spellEnd"/>
      <w:r w:rsidRPr="004636AC">
        <w:t xml:space="preserve"> просвещения населения;</w:t>
      </w:r>
    </w:p>
    <w:p w:rsidR="001F7335" w:rsidRPr="004636AC" w:rsidRDefault="001F7335" w:rsidP="00196A85">
      <w:pPr>
        <w:ind w:firstLine="567"/>
        <w:jc w:val="both"/>
      </w:pPr>
      <w:r w:rsidRPr="004636AC">
        <w:t>• профессиональная ориентация с учётом представлений о вкладе разных профессий в решение проблем экологии, здоровья, устойчивого развития общества;</w:t>
      </w:r>
    </w:p>
    <w:p w:rsidR="001F7335" w:rsidRPr="004636AC" w:rsidRDefault="001F7335" w:rsidP="00196A85">
      <w:pPr>
        <w:ind w:firstLine="567"/>
        <w:jc w:val="both"/>
      </w:pPr>
      <w:r w:rsidRPr="004636AC">
        <w:t>• развитие экологической грамотности родителей, населения, привлечение их к организации общественно значимой экологически ориентированной деятельности;</w:t>
      </w:r>
    </w:p>
    <w:p w:rsidR="001F7335" w:rsidRPr="004636AC" w:rsidRDefault="001F7335" w:rsidP="00196A85">
      <w:pPr>
        <w:ind w:firstLine="567"/>
        <w:jc w:val="both"/>
      </w:pPr>
      <w:r w:rsidRPr="004636AC">
        <w:t>• устойчивая мотивация к выполнению правил личной и общественной гигиены и санитарии; рациональной организации режима дня, питания; занятиям физической культурой, спортом, туризмом; самообразованию; труду и творчеству для успешной социализации;</w:t>
      </w:r>
    </w:p>
    <w:p w:rsidR="001F7335" w:rsidRPr="004636AC" w:rsidRDefault="001F7335" w:rsidP="00196A85">
      <w:pPr>
        <w:ind w:firstLine="567"/>
        <w:jc w:val="both"/>
      </w:pPr>
      <w:r w:rsidRPr="004636AC">
        <w:t>• опыт участия в физкультурно-оздоровительных, санитарно-гигиенических мероприятиях, экологическом туризме;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резко негативное отношение к курению, употреблению алкогольных напитков, наркотиков и других </w:t>
      </w:r>
      <w:proofErr w:type="spellStart"/>
      <w:r w:rsidRPr="004636AC">
        <w:t>психоактивных</w:t>
      </w:r>
      <w:proofErr w:type="spellEnd"/>
      <w:r w:rsidRPr="004636AC">
        <w:t xml:space="preserve"> веществ (ПАВ); </w:t>
      </w:r>
    </w:p>
    <w:p w:rsidR="001F7335" w:rsidRPr="004636AC" w:rsidRDefault="001F7335" w:rsidP="00196A85">
      <w:pPr>
        <w:ind w:firstLine="567"/>
        <w:jc w:val="both"/>
      </w:pPr>
      <w:r w:rsidRPr="004636AC">
        <w:t>• отрицательное отношение к лицам и организациям, пропагандирующим курение и пьянство, распространяющим наркотики и другие ПАВ.</w:t>
      </w:r>
    </w:p>
    <w:p w:rsidR="00196A85" w:rsidRDefault="00196A85" w:rsidP="00196A85">
      <w:pPr>
        <w:ind w:firstLine="567"/>
        <w:jc w:val="both"/>
        <w:rPr>
          <w:b/>
        </w:rPr>
      </w:pPr>
    </w:p>
    <w:p w:rsidR="001F7335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</w:rPr>
        <w:t>Воспитание трудолюбия, сознательного, творческого отношения к образованию, труду и жизни, подготовка к сознательному выбору профессии:</w:t>
      </w:r>
    </w:p>
    <w:p w:rsidR="001F7335" w:rsidRPr="004636AC" w:rsidRDefault="001F7335" w:rsidP="00196A85">
      <w:pPr>
        <w:ind w:firstLine="567"/>
        <w:jc w:val="both"/>
      </w:pPr>
      <w:r w:rsidRPr="004636AC">
        <w:t>• понимание необходимости научных знаний для развития личности и общества, их роли в жизни, труде, творчестве;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осознание нравственных основ образования;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осознание важности непрерывного образования и самообразования в течение всей жизни;</w:t>
      </w:r>
    </w:p>
    <w:p w:rsidR="001F7335" w:rsidRPr="004636AC" w:rsidRDefault="001F7335" w:rsidP="00196A85">
      <w:pPr>
        <w:ind w:firstLine="567"/>
        <w:jc w:val="both"/>
      </w:pPr>
      <w:r w:rsidRPr="004636AC">
        <w:t>• осознание нравственной природы труда, его роли в жизни человека и общества, в создании материальных, социальных и культурных благ; знание и уважение трудовых традиций своей семьи, трудовых подвигов старших поколений;</w:t>
      </w:r>
    </w:p>
    <w:p w:rsidR="001F7335" w:rsidRPr="004636AC" w:rsidRDefault="001F7335" w:rsidP="00196A85">
      <w:pPr>
        <w:ind w:firstLine="567"/>
        <w:jc w:val="both"/>
      </w:pPr>
      <w:r w:rsidRPr="004636AC">
        <w:t>• умение планировать трудовую деятельность, рационально использовать время, информацию и материальные ресурсы, соблюдать порядок на рабочем месте, осуществлять коллективную работу, в том числе при разработке и реализации учебных и учебно-трудовых проектов;</w:t>
      </w:r>
    </w:p>
    <w:p w:rsidR="001F7335" w:rsidRPr="004636AC" w:rsidRDefault="001F7335" w:rsidP="00196A85">
      <w:pPr>
        <w:ind w:firstLine="567"/>
        <w:jc w:val="both"/>
      </w:pPr>
      <w:r w:rsidRPr="004636AC">
        <w:lastRenderedPageBreak/>
        <w:t>• </w:t>
      </w:r>
      <w:proofErr w:type="spellStart"/>
      <w:r w:rsidRPr="004636AC">
        <w:t>сформированность</w:t>
      </w:r>
      <w:proofErr w:type="spellEnd"/>
      <w:r w:rsidRPr="004636AC">
        <w:t xml:space="preserve"> позитивного отношения к учебной и учебно-трудовой деятельности, общественно полезным делам, умение осознанно проявлять инициативу и дисциплинированность, выполнять работы по графику и в срок, следовать разработанному плану, отвечать за качество и осознавать возможные риски;</w:t>
      </w:r>
    </w:p>
    <w:p w:rsidR="001F7335" w:rsidRPr="004636AC" w:rsidRDefault="001F7335" w:rsidP="00196A85">
      <w:pPr>
        <w:ind w:firstLine="567"/>
        <w:jc w:val="both"/>
      </w:pPr>
      <w:r w:rsidRPr="004636AC">
        <w:t>• 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(умение ориентироваться на рынке труда, в мире профессий, в системе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необходимые для профильного или профессионального образования);</w:t>
      </w:r>
    </w:p>
    <w:p w:rsidR="001F7335" w:rsidRPr="004636AC" w:rsidRDefault="001F7335" w:rsidP="00196A85">
      <w:pPr>
        <w:ind w:firstLine="567"/>
        <w:jc w:val="both"/>
      </w:pPr>
      <w:r w:rsidRPr="004636AC">
        <w:t>• бережное отношение к результатам своего труда, труда других людей, к школьному имуществу, учебникам, личным вещам; поддержание чистоты и порядка в классе и школе; готовность содействовать в благоустройстве школы и её ближайшего окружения;</w:t>
      </w:r>
    </w:p>
    <w:p w:rsidR="001F7335" w:rsidRPr="004636AC" w:rsidRDefault="001F7335" w:rsidP="00196A85">
      <w:pPr>
        <w:ind w:firstLine="567"/>
        <w:jc w:val="both"/>
      </w:pPr>
      <w:r w:rsidRPr="004636AC">
        <w:t>• общее знакомство с трудовым законодательством;</w:t>
      </w:r>
    </w:p>
    <w:p w:rsidR="001F7335" w:rsidRPr="004636AC" w:rsidRDefault="001F7335" w:rsidP="00196A85">
      <w:pPr>
        <w:numPr>
          <w:ilvl w:val="0"/>
          <w:numId w:val="20"/>
        </w:numPr>
        <w:ind w:left="0" w:firstLine="567"/>
        <w:jc w:val="both"/>
      </w:pPr>
      <w:r w:rsidRPr="004636AC">
        <w:t>нетерпимое отношение к лени, безответственности и пассивности в образовании и труде.</w:t>
      </w:r>
    </w:p>
    <w:p w:rsidR="00196A85" w:rsidRDefault="00196A85" w:rsidP="00196A85">
      <w:pPr>
        <w:ind w:firstLine="567"/>
        <w:jc w:val="both"/>
        <w:rPr>
          <w:b/>
          <w:bCs/>
        </w:rPr>
      </w:pPr>
    </w:p>
    <w:p w:rsidR="001F7335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  <w:bCs/>
        </w:rPr>
        <w:t xml:space="preserve">Воспитание ценностного отношения к </w:t>
      </w:r>
      <w:proofErr w:type="gramStart"/>
      <w:r w:rsidRPr="004636AC">
        <w:rPr>
          <w:b/>
          <w:bCs/>
        </w:rPr>
        <w:t>прекрасному</w:t>
      </w:r>
      <w:proofErr w:type="gramEnd"/>
      <w:r w:rsidRPr="004636AC">
        <w:rPr>
          <w:b/>
          <w:bCs/>
        </w:rPr>
        <w:t>, формирование основ эстетической культуры (эстетическое воспитание):</w:t>
      </w:r>
    </w:p>
    <w:p w:rsidR="001F7335" w:rsidRPr="004636AC" w:rsidRDefault="001F7335" w:rsidP="00196A85">
      <w:pPr>
        <w:ind w:firstLine="567"/>
        <w:jc w:val="both"/>
      </w:pPr>
      <w:r w:rsidRPr="004636AC">
        <w:t xml:space="preserve">• ценностное отношение к </w:t>
      </w:r>
      <w:proofErr w:type="gramStart"/>
      <w:r w:rsidRPr="004636AC">
        <w:t>прекрасному</w:t>
      </w:r>
      <w:proofErr w:type="gramEnd"/>
      <w:r w:rsidRPr="004636AC">
        <w:t>, восприятие искусства как особой формы познания и преобразования мира;</w:t>
      </w:r>
    </w:p>
    <w:p w:rsidR="001F7335" w:rsidRPr="004636AC" w:rsidRDefault="001F7335" w:rsidP="00196A85">
      <w:pPr>
        <w:ind w:firstLine="567"/>
        <w:jc w:val="both"/>
      </w:pPr>
      <w:r w:rsidRPr="004636AC">
        <w:t>• эстетическое восприятие предметов и явлений действительности, развитие способности видеть и ценить прекрасное в природе, быту, труде, спорте и творчестве людей, общественной жизни;</w:t>
      </w:r>
    </w:p>
    <w:p w:rsidR="00F91010" w:rsidRPr="004636AC" w:rsidRDefault="001F7335" w:rsidP="00196A85">
      <w:pPr>
        <w:ind w:firstLine="567"/>
        <w:jc w:val="both"/>
      </w:pPr>
      <w:r w:rsidRPr="004636AC">
        <w:t>• представление об искусстве народов России.</w:t>
      </w:r>
      <w:r w:rsidRPr="004636AC">
        <w:rPr>
          <w:b/>
          <w:color w:val="000000"/>
        </w:rPr>
        <w:tab/>
      </w:r>
    </w:p>
    <w:p w:rsidR="00F91010" w:rsidRPr="004636AC" w:rsidRDefault="00F91010" w:rsidP="00196A85">
      <w:pPr>
        <w:jc w:val="both"/>
        <w:rPr>
          <w:b/>
        </w:rPr>
      </w:pPr>
    </w:p>
    <w:p w:rsidR="00CC272F" w:rsidRPr="004636AC" w:rsidRDefault="001F7335" w:rsidP="00196A85">
      <w:pPr>
        <w:ind w:firstLine="567"/>
        <w:jc w:val="both"/>
        <w:rPr>
          <w:b/>
        </w:rPr>
      </w:pPr>
      <w:r w:rsidRPr="004636AC">
        <w:rPr>
          <w:b/>
        </w:rPr>
        <w:t xml:space="preserve">Виды деятельности и формы занятий с </w:t>
      </w:r>
      <w:proofErr w:type="gramStart"/>
      <w:r w:rsidRPr="004636AC">
        <w:rPr>
          <w:b/>
        </w:rPr>
        <w:t>обучающимися</w:t>
      </w:r>
      <w:proofErr w:type="gramEnd"/>
    </w:p>
    <w:p w:rsidR="00CC272F" w:rsidRPr="004636AC" w:rsidRDefault="00CC272F" w:rsidP="00196A85">
      <w:pPr>
        <w:pStyle w:val="6"/>
        <w:spacing w:before="0"/>
        <w:jc w:val="both"/>
        <w:rPr>
          <w:rFonts w:ascii="Times New Roman" w:hAnsi="Times New Roman" w:cs="Times New Roman"/>
          <w:i w:val="0"/>
          <w:color w:val="auto"/>
        </w:rPr>
      </w:pPr>
      <w:r w:rsidRPr="004636AC">
        <w:rPr>
          <w:rFonts w:ascii="Times New Roman" w:hAnsi="Times New Roman" w:cs="Times New Roman"/>
          <w:i w:val="0"/>
          <w:color w:val="auto"/>
        </w:rPr>
        <w:t>Традиционные внеурочные образовательные формы</w:t>
      </w:r>
    </w:p>
    <w:p w:rsidR="00CC272F" w:rsidRPr="004636AC" w:rsidRDefault="00CC272F" w:rsidP="00196A85">
      <w:pPr>
        <w:pStyle w:val="6"/>
        <w:spacing w:before="0"/>
        <w:jc w:val="both"/>
        <w:rPr>
          <w:rFonts w:ascii="Times New Roman" w:hAnsi="Times New Roman" w:cs="Times New Roman"/>
          <w:i w:val="0"/>
          <w:color w:val="auto"/>
        </w:rPr>
      </w:pPr>
      <w:r w:rsidRPr="004636AC">
        <w:rPr>
          <w:rFonts w:ascii="Times New Roman" w:hAnsi="Times New Roman" w:cs="Times New Roman"/>
          <w:i w:val="0"/>
          <w:color w:val="auto"/>
        </w:rPr>
        <w:t xml:space="preserve">Внеурочные образовательные формы направлены на усиление воспитательного потенциала деятельности педагогического коллектива,  становление духовно-нравственных позиций, реализацию заказа участников образовательного процесса на дополнительное развитие школьников. Эти формы являются традиционными, для них характерна цикличность, системность. Строятся они по системе коллективных творческих дел, подготовкой и проведением занимаются и учителя, и обучаемые на основе сотрудничества и сотворчества. </w:t>
      </w:r>
    </w:p>
    <w:p w:rsidR="00CC272F" w:rsidRPr="004636AC" w:rsidRDefault="00CC272F" w:rsidP="00196A85">
      <w:pPr>
        <w:jc w:val="both"/>
        <w:rPr>
          <w:lang w:eastAsia="en-US" w:bidi="en-US"/>
        </w:rPr>
      </w:pPr>
    </w:p>
    <w:tbl>
      <w:tblPr>
        <w:tblW w:w="8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4270"/>
        <w:gridCol w:w="1701"/>
      </w:tblGrid>
      <w:tr w:rsidR="00CC272F" w:rsidRPr="004636AC" w:rsidTr="00196A85">
        <w:trPr>
          <w:jc w:val="center"/>
        </w:trPr>
        <w:tc>
          <w:tcPr>
            <w:tcW w:w="2093" w:type="dxa"/>
          </w:tcPr>
          <w:p w:rsidR="00CC272F" w:rsidRPr="004636AC" w:rsidRDefault="00CC272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Внеурочные формы</w:t>
            </w: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Мероприятия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Сроки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C272F" w:rsidRPr="004636AC" w:rsidRDefault="00CC272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 xml:space="preserve">Коллективные творческие </w:t>
            </w:r>
          </w:p>
          <w:p w:rsidR="00CC272F" w:rsidRPr="004636AC" w:rsidRDefault="00CC272F" w:rsidP="00196A85">
            <w:pPr>
              <w:jc w:val="both"/>
            </w:pPr>
            <w:r w:rsidRPr="004636AC">
              <w:rPr>
                <w:b/>
              </w:rPr>
              <w:t>дела</w:t>
            </w: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«Мисс Осень»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ноябрь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«Мистер школы»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февраль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Праздник ко Дню Победы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Вечер встречи юбилейных выпусков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C272F" w:rsidRPr="004636AC" w:rsidRDefault="00CC272F" w:rsidP="00196A85">
            <w:pPr>
              <w:jc w:val="both"/>
            </w:pPr>
          </w:p>
          <w:p w:rsidR="00CC272F" w:rsidRPr="004636AC" w:rsidRDefault="00CC272F" w:rsidP="00196A85">
            <w:pPr>
              <w:jc w:val="both"/>
            </w:pPr>
          </w:p>
          <w:p w:rsidR="00CC272F" w:rsidRPr="004636AC" w:rsidRDefault="00CC272F" w:rsidP="00196A85">
            <w:pPr>
              <w:jc w:val="both"/>
            </w:pPr>
          </w:p>
          <w:p w:rsidR="00CC272F" w:rsidRPr="004636AC" w:rsidRDefault="00CC272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Традиционные праздники</w:t>
            </w: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« Первый звонок» 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Сентябрь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17287E" w:rsidP="00196A85">
            <w:pPr>
              <w:jc w:val="both"/>
            </w:pPr>
            <w:r w:rsidRPr="004636AC">
              <w:t>«С днем учителя»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Октябрь</w:t>
            </w:r>
          </w:p>
        </w:tc>
      </w:tr>
      <w:tr w:rsidR="00FF5C3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FF5C3F" w:rsidRPr="004636AC" w:rsidRDefault="00FF5C3F" w:rsidP="00196A85">
            <w:pPr>
              <w:jc w:val="both"/>
            </w:pPr>
          </w:p>
        </w:tc>
        <w:tc>
          <w:tcPr>
            <w:tcW w:w="4270" w:type="dxa"/>
          </w:tcPr>
          <w:p w:rsidR="00FF5C3F" w:rsidRPr="004636AC" w:rsidRDefault="00FF5C3F" w:rsidP="00196A85">
            <w:pPr>
              <w:jc w:val="both"/>
            </w:pPr>
            <w:r w:rsidRPr="004636AC">
              <w:t>Праздник Осени в начальной школе</w:t>
            </w:r>
          </w:p>
        </w:tc>
        <w:tc>
          <w:tcPr>
            <w:tcW w:w="1701" w:type="dxa"/>
          </w:tcPr>
          <w:p w:rsidR="00FF5C3F" w:rsidRPr="004636AC" w:rsidRDefault="00FF5C3F" w:rsidP="00196A85">
            <w:pPr>
              <w:jc w:val="both"/>
            </w:pPr>
            <w:r w:rsidRPr="004636AC">
              <w:t>ноябрь</w:t>
            </w:r>
          </w:p>
        </w:tc>
      </w:tr>
      <w:tr w:rsidR="008538A2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8538A2" w:rsidRPr="004636AC" w:rsidRDefault="008538A2" w:rsidP="00196A85">
            <w:pPr>
              <w:jc w:val="both"/>
            </w:pPr>
          </w:p>
        </w:tc>
        <w:tc>
          <w:tcPr>
            <w:tcW w:w="4270" w:type="dxa"/>
          </w:tcPr>
          <w:p w:rsidR="008538A2" w:rsidRPr="004636AC" w:rsidRDefault="008538A2" w:rsidP="00196A85">
            <w:pPr>
              <w:jc w:val="both"/>
            </w:pPr>
            <w:r w:rsidRPr="004636AC">
              <w:t>Новогодний бал</w:t>
            </w:r>
          </w:p>
        </w:tc>
        <w:tc>
          <w:tcPr>
            <w:tcW w:w="1701" w:type="dxa"/>
          </w:tcPr>
          <w:p w:rsidR="008538A2" w:rsidRPr="004636AC" w:rsidRDefault="008538A2" w:rsidP="00196A85">
            <w:pPr>
              <w:jc w:val="both"/>
            </w:pPr>
            <w:r w:rsidRPr="004636AC">
              <w:t>декабрь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«Праздник Букваря»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Февраль 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Мы с папой лучшие друзья»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Февраль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Веселый концерт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апрель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Туристический слет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июнь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« Последний звонок»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Выпускной вечер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Июнь 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C272F" w:rsidRPr="004636AC" w:rsidRDefault="00CC272F" w:rsidP="00196A85">
            <w:pPr>
              <w:pStyle w:val="5"/>
              <w:spacing w:before="0"/>
              <w:jc w:val="both"/>
              <w:rPr>
                <w:lang w:eastAsia="en-US"/>
              </w:rPr>
            </w:pPr>
            <w:r w:rsidRPr="004636AC">
              <w:rPr>
                <w:lang w:eastAsia="en-US"/>
              </w:rPr>
              <w:lastRenderedPageBreak/>
              <w:t xml:space="preserve"> </w:t>
            </w:r>
          </w:p>
          <w:p w:rsidR="00CC272F" w:rsidRPr="004636AC" w:rsidRDefault="00CC272F" w:rsidP="00196A85">
            <w:pPr>
              <w:pStyle w:val="5"/>
              <w:spacing w:before="0"/>
              <w:jc w:val="both"/>
              <w:rPr>
                <w:lang w:eastAsia="en-US"/>
              </w:rPr>
            </w:pPr>
          </w:p>
          <w:p w:rsidR="00CC272F" w:rsidRPr="004636AC" w:rsidRDefault="00CC272F" w:rsidP="00196A85">
            <w:pPr>
              <w:pStyle w:val="5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4636AC">
              <w:rPr>
                <w:rFonts w:ascii="Times New Roman" w:hAnsi="Times New Roman" w:cs="Times New Roman"/>
                <w:b/>
                <w:color w:val="auto"/>
                <w:lang w:eastAsia="en-US"/>
              </w:rPr>
              <w:t>Акции</w:t>
            </w: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«Свеча памяти»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Сентябрь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«Черный тюльпан»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февраль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«Помоги птицам»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январь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«День воды»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март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«Весенняя неделя добрых дел»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апрель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«Чистый двор»</w:t>
            </w:r>
          </w:p>
        </w:tc>
        <w:tc>
          <w:tcPr>
            <w:tcW w:w="1701" w:type="dxa"/>
          </w:tcPr>
          <w:p w:rsidR="00CC272F" w:rsidRPr="004636AC" w:rsidRDefault="008538A2" w:rsidP="00196A85">
            <w:pPr>
              <w:jc w:val="both"/>
            </w:pPr>
            <w:r w:rsidRPr="004636AC">
              <w:t>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C272F" w:rsidRPr="004636AC" w:rsidRDefault="00D87C96" w:rsidP="00196A85">
            <w:pPr>
              <w:jc w:val="both"/>
            </w:pPr>
            <w:r w:rsidRPr="004636AC">
              <w:rPr>
                <w:b/>
                <w:lang w:eastAsia="en-US"/>
              </w:rPr>
              <w:t>Фотовыставки</w:t>
            </w:r>
          </w:p>
          <w:p w:rsidR="00CC272F" w:rsidRPr="004636AC" w:rsidRDefault="00CC272F" w:rsidP="00196A85">
            <w:pPr>
              <w:jc w:val="both"/>
            </w:pPr>
          </w:p>
          <w:p w:rsidR="00CC272F" w:rsidRPr="004636AC" w:rsidRDefault="00CC272F" w:rsidP="00196A85">
            <w:pPr>
              <w:pStyle w:val="5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«Мои летние впечатления»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Сентябрь 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2D661C" w:rsidP="00196A85">
            <w:pPr>
              <w:jc w:val="both"/>
            </w:pPr>
            <w:r w:rsidRPr="004636AC">
              <w:t>«Один день из жизни моей мамы»</w:t>
            </w:r>
          </w:p>
        </w:tc>
        <w:tc>
          <w:tcPr>
            <w:tcW w:w="1701" w:type="dxa"/>
          </w:tcPr>
          <w:p w:rsidR="00CC272F" w:rsidRPr="004636AC" w:rsidRDefault="002D661C" w:rsidP="00196A85">
            <w:pPr>
              <w:jc w:val="both"/>
            </w:pPr>
            <w:r w:rsidRPr="004636AC">
              <w:t>ноябрь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538A2" w:rsidP="00196A85">
            <w:pPr>
              <w:jc w:val="both"/>
            </w:pPr>
            <w:r w:rsidRPr="004636AC">
              <w:t>«Мой поселок в разные годы»</w:t>
            </w:r>
          </w:p>
        </w:tc>
        <w:tc>
          <w:tcPr>
            <w:tcW w:w="1701" w:type="dxa"/>
          </w:tcPr>
          <w:p w:rsidR="00CC272F" w:rsidRPr="004636AC" w:rsidRDefault="002D661C" w:rsidP="00196A85">
            <w:pPr>
              <w:jc w:val="both"/>
            </w:pPr>
            <w:r w:rsidRPr="004636AC">
              <w:t>январь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FF5C3F" w:rsidP="00196A85">
            <w:pPr>
              <w:jc w:val="both"/>
            </w:pPr>
            <w:r w:rsidRPr="004636AC">
              <w:t>«Здоровые выходные в моей семье»</w:t>
            </w:r>
          </w:p>
        </w:tc>
        <w:tc>
          <w:tcPr>
            <w:tcW w:w="1701" w:type="dxa"/>
          </w:tcPr>
          <w:p w:rsidR="00CC272F" w:rsidRPr="004636AC" w:rsidRDefault="00FF5C3F" w:rsidP="00196A85">
            <w:pPr>
              <w:jc w:val="both"/>
            </w:pPr>
            <w:r w:rsidRPr="004636AC">
              <w:t>февраль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FF5C3F" w:rsidP="00196A85">
            <w:pPr>
              <w:jc w:val="both"/>
            </w:pPr>
            <w:r w:rsidRPr="004636AC">
              <w:t>«Лучшая фотография о животных»</w:t>
            </w:r>
          </w:p>
        </w:tc>
        <w:tc>
          <w:tcPr>
            <w:tcW w:w="1701" w:type="dxa"/>
          </w:tcPr>
          <w:p w:rsidR="00CC272F" w:rsidRPr="004636AC" w:rsidRDefault="00FF5C3F" w:rsidP="00196A85">
            <w:pPr>
              <w:jc w:val="both"/>
            </w:pPr>
            <w:r w:rsidRPr="004636AC">
              <w:t>январь</w:t>
            </w:r>
          </w:p>
        </w:tc>
      </w:tr>
      <w:tr w:rsidR="00FF5C3F" w:rsidRPr="004636AC" w:rsidTr="00196A85">
        <w:trPr>
          <w:cantSplit/>
          <w:jc w:val="center"/>
        </w:trPr>
        <w:tc>
          <w:tcPr>
            <w:tcW w:w="2093" w:type="dxa"/>
          </w:tcPr>
          <w:p w:rsidR="00FF5C3F" w:rsidRPr="004636AC" w:rsidRDefault="00FF5C3F" w:rsidP="00196A85">
            <w:pPr>
              <w:jc w:val="both"/>
            </w:pPr>
          </w:p>
        </w:tc>
        <w:tc>
          <w:tcPr>
            <w:tcW w:w="4270" w:type="dxa"/>
          </w:tcPr>
          <w:p w:rsidR="00FF5C3F" w:rsidRPr="004636AC" w:rsidRDefault="00FF5C3F" w:rsidP="00196A85">
            <w:pPr>
              <w:jc w:val="both"/>
            </w:pPr>
            <w:r w:rsidRPr="004636AC">
              <w:t>«Мир без войны»</w:t>
            </w:r>
          </w:p>
        </w:tc>
        <w:tc>
          <w:tcPr>
            <w:tcW w:w="1701" w:type="dxa"/>
          </w:tcPr>
          <w:p w:rsidR="00FF5C3F" w:rsidRPr="004636AC" w:rsidRDefault="00FF5C3F" w:rsidP="00196A85">
            <w:pPr>
              <w:jc w:val="both"/>
            </w:pPr>
            <w:r w:rsidRPr="004636AC">
              <w:t>май</w:t>
            </w:r>
          </w:p>
        </w:tc>
      </w:tr>
      <w:tr w:rsidR="0087246E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87246E" w:rsidRPr="004636AC" w:rsidRDefault="00107791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Выставки</w:t>
            </w:r>
          </w:p>
        </w:tc>
        <w:tc>
          <w:tcPr>
            <w:tcW w:w="4270" w:type="dxa"/>
          </w:tcPr>
          <w:p w:rsidR="0087246E" w:rsidRPr="004636AC" w:rsidRDefault="00107791" w:rsidP="00196A85">
            <w:pPr>
              <w:jc w:val="both"/>
            </w:pPr>
            <w:r w:rsidRPr="004636AC">
              <w:t>«Дары осени»</w:t>
            </w:r>
          </w:p>
        </w:tc>
        <w:tc>
          <w:tcPr>
            <w:tcW w:w="1701" w:type="dxa"/>
          </w:tcPr>
          <w:p w:rsidR="0087246E" w:rsidRPr="004636AC" w:rsidRDefault="00107791" w:rsidP="00196A85">
            <w:pPr>
              <w:jc w:val="both"/>
            </w:pPr>
            <w:r w:rsidRPr="004636AC">
              <w:t>сентябрь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7246E" w:rsidP="00196A85">
            <w:pPr>
              <w:jc w:val="both"/>
            </w:pPr>
            <w:r w:rsidRPr="004636AC">
              <w:t>Выставка открыток ко Дню Космонавтики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 </w:t>
            </w:r>
            <w:r w:rsidR="0087246E" w:rsidRPr="004636AC">
              <w:t>апрель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7246E" w:rsidP="00196A85">
            <w:pPr>
              <w:jc w:val="both"/>
            </w:pPr>
            <w:r w:rsidRPr="004636AC">
              <w:t>Творческие работы мам</w:t>
            </w:r>
          </w:p>
        </w:tc>
        <w:tc>
          <w:tcPr>
            <w:tcW w:w="1701" w:type="dxa"/>
          </w:tcPr>
          <w:p w:rsidR="00CC272F" w:rsidRPr="004636AC" w:rsidRDefault="0087246E" w:rsidP="00196A85">
            <w:pPr>
              <w:jc w:val="both"/>
            </w:pPr>
            <w:r w:rsidRPr="004636AC">
              <w:t>ноябрь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 </w:t>
            </w:r>
          </w:p>
          <w:p w:rsidR="00CC272F" w:rsidRPr="004636AC" w:rsidRDefault="00CC272F" w:rsidP="00196A85">
            <w:pPr>
              <w:jc w:val="both"/>
            </w:pPr>
          </w:p>
          <w:p w:rsidR="00CC272F" w:rsidRPr="004636AC" w:rsidRDefault="00CC272F" w:rsidP="00196A85">
            <w:pPr>
              <w:pStyle w:val="5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4636AC">
              <w:rPr>
                <w:rFonts w:ascii="Times New Roman" w:hAnsi="Times New Roman" w:cs="Times New Roman"/>
                <w:b/>
                <w:color w:val="auto"/>
                <w:lang w:eastAsia="en-US"/>
              </w:rPr>
              <w:t>Конкурсы</w:t>
            </w:r>
          </w:p>
        </w:tc>
        <w:tc>
          <w:tcPr>
            <w:tcW w:w="4270" w:type="dxa"/>
          </w:tcPr>
          <w:p w:rsidR="00CC272F" w:rsidRPr="004636AC" w:rsidRDefault="00415098" w:rsidP="00196A85">
            <w:pPr>
              <w:jc w:val="both"/>
            </w:pPr>
            <w:r w:rsidRPr="004636AC">
              <w:t>Конкурсы для  мам и детей</w:t>
            </w:r>
          </w:p>
        </w:tc>
        <w:tc>
          <w:tcPr>
            <w:tcW w:w="1701" w:type="dxa"/>
          </w:tcPr>
          <w:p w:rsidR="00CC272F" w:rsidRPr="004636AC" w:rsidRDefault="00415098" w:rsidP="00196A85">
            <w:pPr>
              <w:jc w:val="both"/>
            </w:pPr>
            <w:r w:rsidRPr="004636AC">
              <w:t>ноябрь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Конкурс чтецов</w:t>
            </w:r>
          </w:p>
        </w:tc>
        <w:tc>
          <w:tcPr>
            <w:tcW w:w="1701" w:type="dxa"/>
          </w:tcPr>
          <w:p w:rsidR="00CC272F" w:rsidRPr="004636AC" w:rsidRDefault="00C8196F" w:rsidP="00196A85">
            <w:pPr>
              <w:jc w:val="both"/>
            </w:pPr>
            <w:r w:rsidRPr="004636AC">
              <w:t>В течение года</w:t>
            </w:r>
            <w:r w:rsidR="00CC272F" w:rsidRPr="004636AC">
              <w:t xml:space="preserve"> 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87246E" w:rsidP="00196A85">
            <w:pPr>
              <w:jc w:val="both"/>
            </w:pPr>
            <w:r w:rsidRPr="004636AC">
              <w:t>«Украсим школьный двор»</w:t>
            </w:r>
          </w:p>
        </w:tc>
        <w:tc>
          <w:tcPr>
            <w:tcW w:w="1701" w:type="dxa"/>
          </w:tcPr>
          <w:p w:rsidR="00CC272F" w:rsidRPr="004636AC" w:rsidRDefault="0087246E" w:rsidP="00196A85">
            <w:pPr>
              <w:jc w:val="both"/>
            </w:pPr>
            <w:r w:rsidRPr="004636AC">
              <w:t>Мар</w:t>
            </w:r>
            <w:proofErr w:type="gramStart"/>
            <w:r w:rsidRPr="004636AC">
              <w:t>т-</w:t>
            </w:r>
            <w:proofErr w:type="gramEnd"/>
            <w:r w:rsidRPr="004636AC">
              <w:t xml:space="preserve"> 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415098" w:rsidP="00196A85">
            <w:pPr>
              <w:jc w:val="both"/>
            </w:pPr>
            <w:r w:rsidRPr="004636AC">
              <w:t>Новогодние конкурсы</w:t>
            </w:r>
          </w:p>
        </w:tc>
        <w:tc>
          <w:tcPr>
            <w:tcW w:w="1701" w:type="dxa"/>
          </w:tcPr>
          <w:p w:rsidR="00CC272F" w:rsidRPr="004636AC" w:rsidRDefault="00415098" w:rsidP="00196A85">
            <w:pPr>
              <w:jc w:val="both"/>
            </w:pPr>
            <w:r w:rsidRPr="004636AC">
              <w:t>Декабрь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8196F" w:rsidP="00196A85">
            <w:pPr>
              <w:jc w:val="both"/>
            </w:pPr>
            <w:r w:rsidRPr="004636AC">
              <w:t>«Осенний портрет»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Декабрь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8196F" w:rsidP="00196A85">
            <w:pPr>
              <w:jc w:val="both"/>
            </w:pPr>
            <w:r w:rsidRPr="004636AC">
              <w:t>«Эмблема толерантности»</w:t>
            </w:r>
          </w:p>
        </w:tc>
        <w:tc>
          <w:tcPr>
            <w:tcW w:w="1701" w:type="dxa"/>
          </w:tcPr>
          <w:p w:rsidR="00CC272F" w:rsidRPr="004636AC" w:rsidRDefault="00C8196F" w:rsidP="00196A85">
            <w:pPr>
              <w:jc w:val="both"/>
            </w:pPr>
            <w:r w:rsidRPr="004636AC">
              <w:t>ноябрь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C272F" w:rsidRPr="004636AC" w:rsidRDefault="00CC272F" w:rsidP="00196A85">
            <w:pPr>
              <w:jc w:val="both"/>
            </w:pP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>Конкурсы рисунков на различные темы</w:t>
            </w:r>
          </w:p>
        </w:tc>
        <w:tc>
          <w:tcPr>
            <w:tcW w:w="1701" w:type="dxa"/>
          </w:tcPr>
          <w:p w:rsidR="00CC272F" w:rsidRPr="004636AC" w:rsidRDefault="00CC272F" w:rsidP="00196A85">
            <w:pPr>
              <w:jc w:val="both"/>
            </w:pPr>
            <w:r w:rsidRPr="004636AC">
              <w:t>Сентябрь-май</w:t>
            </w:r>
          </w:p>
        </w:tc>
      </w:tr>
      <w:tr w:rsidR="00CC272F" w:rsidRPr="004636AC" w:rsidTr="00196A85">
        <w:trPr>
          <w:cantSplit/>
          <w:jc w:val="center"/>
        </w:trPr>
        <w:tc>
          <w:tcPr>
            <w:tcW w:w="2093" w:type="dxa"/>
          </w:tcPr>
          <w:p w:rsidR="00CC272F" w:rsidRPr="004636AC" w:rsidRDefault="00C8196F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Смотры</w:t>
            </w:r>
          </w:p>
        </w:tc>
        <w:tc>
          <w:tcPr>
            <w:tcW w:w="4270" w:type="dxa"/>
          </w:tcPr>
          <w:p w:rsidR="00CC272F" w:rsidRPr="004636AC" w:rsidRDefault="00CC272F" w:rsidP="00196A85">
            <w:pPr>
              <w:jc w:val="both"/>
            </w:pPr>
            <w:r w:rsidRPr="004636AC">
              <w:t xml:space="preserve">Строя и песни </w:t>
            </w:r>
          </w:p>
        </w:tc>
        <w:tc>
          <w:tcPr>
            <w:tcW w:w="1701" w:type="dxa"/>
          </w:tcPr>
          <w:p w:rsidR="00CC272F" w:rsidRPr="004636AC" w:rsidRDefault="00C8196F" w:rsidP="00196A85">
            <w:pPr>
              <w:jc w:val="both"/>
            </w:pPr>
            <w:r w:rsidRPr="004636AC">
              <w:t>май</w:t>
            </w:r>
            <w:r w:rsidR="00CC272F" w:rsidRPr="004636AC">
              <w:t xml:space="preserve"> 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 w:val="restart"/>
          </w:tcPr>
          <w:p w:rsidR="00C8196F" w:rsidRPr="004636AC" w:rsidRDefault="00C8196F" w:rsidP="00196A85">
            <w:pPr>
              <w:jc w:val="both"/>
            </w:pPr>
          </w:p>
          <w:p w:rsidR="00C8196F" w:rsidRPr="004636AC" w:rsidRDefault="00C8196F" w:rsidP="00196A85">
            <w:pPr>
              <w:pStyle w:val="5"/>
              <w:spacing w:before="0"/>
              <w:jc w:val="both"/>
              <w:rPr>
                <w:b/>
              </w:rPr>
            </w:pPr>
            <w:r w:rsidRPr="004636AC">
              <w:rPr>
                <w:rFonts w:ascii="Times New Roman" w:hAnsi="Times New Roman" w:cs="Times New Roman"/>
                <w:b/>
                <w:color w:val="auto"/>
                <w:lang w:eastAsia="en-US"/>
              </w:rPr>
              <w:t>Спортивные соревнования</w:t>
            </w: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Осенний кросс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сентябрь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pStyle w:val="5"/>
              <w:spacing w:before="0"/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Дружеские встречи между педагогами и учащимися (волейбол, баскетбол)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Март</w:t>
            </w:r>
          </w:p>
          <w:p w:rsidR="00C8196F" w:rsidRPr="004636AC" w:rsidRDefault="00C8196F" w:rsidP="00196A85">
            <w:pPr>
              <w:jc w:val="both"/>
            </w:pPr>
            <w:r w:rsidRPr="004636AC">
              <w:t>апрель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pStyle w:val="5"/>
              <w:spacing w:before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 xml:space="preserve">Футбол 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Октябрь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Баскетбол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 xml:space="preserve">Февраль 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 xml:space="preserve">День Здоровья 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 xml:space="preserve">Февраль 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Волейбол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 xml:space="preserve">Март 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«Меткий стрелок»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декабрь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Теннисный турнир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октябрь</w:t>
            </w:r>
          </w:p>
        </w:tc>
      </w:tr>
      <w:tr w:rsidR="00C8196F" w:rsidRPr="004636AC" w:rsidTr="00196A85">
        <w:trPr>
          <w:cantSplit/>
          <w:jc w:val="center"/>
        </w:trPr>
        <w:tc>
          <w:tcPr>
            <w:tcW w:w="2093" w:type="dxa"/>
            <w:vMerge/>
          </w:tcPr>
          <w:p w:rsidR="00C8196F" w:rsidRPr="004636AC" w:rsidRDefault="00C8196F" w:rsidP="00196A85">
            <w:pPr>
              <w:jc w:val="both"/>
            </w:pPr>
          </w:p>
        </w:tc>
        <w:tc>
          <w:tcPr>
            <w:tcW w:w="4270" w:type="dxa"/>
          </w:tcPr>
          <w:p w:rsidR="00C8196F" w:rsidRPr="004636AC" w:rsidRDefault="00C8196F" w:rsidP="00196A85">
            <w:pPr>
              <w:jc w:val="both"/>
            </w:pPr>
            <w:r w:rsidRPr="004636AC">
              <w:t>Лыжная эстафета</w:t>
            </w:r>
          </w:p>
        </w:tc>
        <w:tc>
          <w:tcPr>
            <w:tcW w:w="1701" w:type="dxa"/>
          </w:tcPr>
          <w:p w:rsidR="00C8196F" w:rsidRPr="004636AC" w:rsidRDefault="00C8196F" w:rsidP="00196A85">
            <w:pPr>
              <w:jc w:val="both"/>
            </w:pPr>
            <w:r w:rsidRPr="004636AC">
              <w:t>январь</w:t>
            </w:r>
          </w:p>
        </w:tc>
      </w:tr>
    </w:tbl>
    <w:p w:rsidR="00A37227" w:rsidRPr="004636AC" w:rsidRDefault="00A37227" w:rsidP="00196A85">
      <w:pPr>
        <w:jc w:val="both"/>
      </w:pPr>
    </w:p>
    <w:p w:rsidR="00700D97" w:rsidRPr="004636AC" w:rsidRDefault="00700D97" w:rsidP="00196A85">
      <w:pPr>
        <w:framePr w:hSpace="180" w:wrap="around" w:vAnchor="text" w:hAnchor="margin" w:y="25"/>
        <w:jc w:val="center"/>
      </w:pPr>
      <w:r w:rsidRPr="004636AC">
        <w:rPr>
          <w:b/>
        </w:rPr>
        <w:t>Виды деятельности</w:t>
      </w:r>
    </w:p>
    <w:p w:rsidR="00700D97" w:rsidRPr="004636AC" w:rsidRDefault="00700D97" w:rsidP="00196A85">
      <w:pPr>
        <w:framePr w:hSpace="180" w:wrap="around" w:vAnchor="text" w:hAnchor="margin" w:y="25"/>
        <w:jc w:val="center"/>
      </w:pPr>
      <w:r w:rsidRPr="004636AC">
        <w:t>Реализация программ</w:t>
      </w:r>
    </w:p>
    <w:p w:rsidR="00700D97" w:rsidRPr="004636AC" w:rsidRDefault="00700D97" w:rsidP="00196A85">
      <w:pPr>
        <w:framePr w:hSpace="180" w:wrap="around" w:vAnchor="text" w:hAnchor="margin" w:y="25"/>
        <w:jc w:val="both"/>
      </w:pPr>
    </w:p>
    <w:p w:rsidR="00700D97" w:rsidRPr="004636AC" w:rsidRDefault="003C5464" w:rsidP="00196A85">
      <w:pPr>
        <w:jc w:val="center"/>
        <w:rPr>
          <w:b/>
        </w:rPr>
      </w:pPr>
      <w:r w:rsidRPr="004636AC">
        <w:rPr>
          <w:b/>
        </w:rPr>
        <w:t xml:space="preserve">Модуль </w:t>
      </w:r>
      <w:r w:rsidR="00700D97" w:rsidRPr="004636AC">
        <w:rPr>
          <w:b/>
        </w:rPr>
        <w:t>«Я - гражданин России»</w:t>
      </w:r>
    </w:p>
    <w:p w:rsidR="00E2071F" w:rsidRPr="004636AC" w:rsidRDefault="00E2071F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  <w:i/>
        </w:rPr>
        <w:t>Направление 1.</w:t>
      </w:r>
      <w:r w:rsidRPr="004636AC">
        <w:rPr>
          <w:b/>
          <w:bCs/>
        </w:rPr>
        <w:t xml:space="preserve"> </w:t>
      </w:r>
      <w:r w:rsidRPr="004636AC">
        <w:rPr>
          <w:b/>
          <w:bCs/>
          <w:i/>
          <w:iCs/>
        </w:rPr>
        <w:t>Воспитание гражданственности, патриотизма, уважения к правам, свободам и обязанностям человека.</w:t>
      </w:r>
    </w:p>
    <w:p w:rsidR="00700D97" w:rsidRPr="004636AC" w:rsidRDefault="00423D71" w:rsidP="00196A85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4636AC">
        <w:rPr>
          <w:b/>
          <w:bCs/>
        </w:rPr>
        <w:t xml:space="preserve">Ценности: </w:t>
      </w:r>
      <w:r w:rsidRPr="004636AC">
        <w:t>любовь к России, своему народу, своему краю; служение Отечеству; правовое государство,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</w:t>
      </w:r>
      <w:proofErr w:type="gramEnd"/>
    </w:p>
    <w:p w:rsidR="003C5464" w:rsidRPr="004636AC" w:rsidRDefault="003C546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4636AC">
        <w:rPr>
          <w:b/>
          <w:bCs/>
        </w:rPr>
        <w:t xml:space="preserve">Задачи модуля: </w:t>
      </w:r>
    </w:p>
    <w:p w:rsidR="003C5464" w:rsidRPr="004636AC" w:rsidRDefault="003C5464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Cs/>
        </w:rPr>
        <w:t>Получение знаний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политическом устройстве Российского государства, его институтах, их роли в жизни общества, о его важнейших законах;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символах государства – Флаге, Гербе России, о государственных символах республики Дагестан;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lastRenderedPageBreak/>
        <w:t>об институтах гражданского общества, о возможностях участия граждан в общественном управлении;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правах и обязанностях гражданина России;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правах и обязанностях, регламентированных Уставом школы, Правилами внутреннего учебно-воспитательного распорядка для учащихся;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интерес к общественным явлениям, понимание активной роли человека в обществе;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ценностного отношения к своему национальному языку и культуре, как государственному, языку межнационального общения;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народах России, об их общей исторической судьбе, о единстве народов нашей страны;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о национальных героях и важнейших событиях истории России, и ее народах;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интерес к государственным праздникам и важнейшим событиям в жизни России, и своей республики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стремление активно участвовать в делах класса, школы, семьи, своего поселка, малой Родины, своей страны;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любовь к образовательному учреждению, своему поселку, республике, народу России;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уважение к защитникам Отечества;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умение отвечать за свои поступки;</w:t>
      </w:r>
    </w:p>
    <w:p w:rsidR="003C5464" w:rsidRPr="004636AC" w:rsidRDefault="003C5464" w:rsidP="00196A85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ind w:left="714" w:hanging="357"/>
        <w:jc w:val="both"/>
      </w:pPr>
      <w:r w:rsidRPr="004636AC">
        <w:t>негативное отношение к нарушениям порядка в классе, дома, на улице, к невыполнению человеком своих обязанностей.</w:t>
      </w:r>
    </w:p>
    <w:p w:rsidR="003C5464" w:rsidRPr="004636AC" w:rsidRDefault="003C5464" w:rsidP="00196A85">
      <w:pPr>
        <w:pStyle w:val="a6"/>
        <w:jc w:val="both"/>
        <w:rPr>
          <w:b/>
          <w:bCs/>
        </w:rPr>
      </w:pPr>
      <w:r w:rsidRPr="004636AC">
        <w:rPr>
          <w:rStyle w:val="a3"/>
        </w:rPr>
        <w:t>Основные направления работы</w:t>
      </w:r>
    </w:p>
    <w:p w:rsidR="00700D97" w:rsidRPr="004636AC" w:rsidRDefault="00700D97" w:rsidP="00196A85">
      <w:pPr>
        <w:jc w:val="both"/>
      </w:pPr>
    </w:p>
    <w:tbl>
      <w:tblPr>
        <w:tblW w:w="9301" w:type="dxa"/>
        <w:jc w:val="center"/>
        <w:tblCellSpacing w:w="0" w:type="dxa"/>
        <w:tblInd w:w="-52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961"/>
      </w:tblGrid>
      <w:tr w:rsidR="00700D97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700D97" w:rsidRPr="004636AC" w:rsidRDefault="00700D97" w:rsidP="00196A85">
            <w:pPr>
              <w:pStyle w:val="a4"/>
              <w:spacing w:before="0" w:beforeAutospacing="0" w:after="0" w:afterAutospacing="0"/>
              <w:jc w:val="both"/>
              <w:rPr>
                <w:rStyle w:val="a3"/>
              </w:rPr>
            </w:pPr>
            <w:r w:rsidRPr="004636AC">
              <w:rPr>
                <w:rStyle w:val="a3"/>
              </w:rPr>
              <w:t>Воспитательные задачи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700D97" w:rsidRPr="004636AC" w:rsidRDefault="00700D97" w:rsidP="00196A85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4636AC">
              <w:rPr>
                <w:b/>
                <w:bCs/>
              </w:rPr>
              <w:t>Ключевые дела</w:t>
            </w:r>
          </w:p>
        </w:tc>
      </w:tr>
      <w:tr w:rsidR="00700D97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700D97" w:rsidRPr="004636AC" w:rsidRDefault="00700D97" w:rsidP="00196A85">
            <w:pPr>
              <w:numPr>
                <w:ilvl w:val="0"/>
                <w:numId w:val="21"/>
              </w:numPr>
              <w:ind w:left="366"/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воспитание чувства патриотизма, сопричастности к героической истории Российского государства;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ind w:left="366"/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формирование у подрастающего поколения верности Родине, готовности служению Отечеству и его вооруженной защите;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ind w:left="366"/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формирование гражданского отношения к Отечеству;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ind w:left="366"/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воспитание верности духовным традициям России;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ind w:left="366"/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развитие общественной активности, воспитание сознательного отношения к народному достоянию, уважения к национальным традициям.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День народного единства;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классные часы, посвященные Международному Дню толерантности;</w:t>
            </w:r>
          </w:p>
          <w:p w:rsidR="00700D97" w:rsidRPr="004636AC" w:rsidRDefault="005C0EB8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Неделя</w:t>
            </w:r>
            <w:r w:rsidR="00700D97" w:rsidRPr="004636AC">
              <w:rPr>
                <w:rFonts w:eastAsia="Calibri"/>
              </w:rPr>
              <w:t xml:space="preserve"> правовой культуры «Я – человек, я – гражданин!»;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месячник гражданско-патриотического воспитания;</w:t>
            </w:r>
          </w:p>
          <w:p w:rsidR="00700D97" w:rsidRPr="004636AC" w:rsidRDefault="005C0EB8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уроки М</w:t>
            </w:r>
            <w:r w:rsidR="00700D97" w:rsidRPr="004636AC">
              <w:rPr>
                <w:rFonts w:eastAsia="Calibri"/>
              </w:rPr>
              <w:t>ужества «Служить России суждено тебе и мне», посвящённые Дню вывода Советских войск из Афганистана;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День космонавтики;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Военно-спортивная игра «Зарница»;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 xml:space="preserve">уроки </w:t>
            </w:r>
            <w:r w:rsidR="005C0EB8" w:rsidRPr="004636AC">
              <w:rPr>
                <w:rFonts w:eastAsia="Calibri"/>
              </w:rPr>
              <w:t>мужества (ко Дню Победы)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«Неделя Памяти» (мероприятия, посвящённые Дню Победы);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День России;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интеллектуальные игры;</w:t>
            </w:r>
          </w:p>
          <w:p w:rsidR="00700D97" w:rsidRPr="004636AC" w:rsidRDefault="00700D97" w:rsidP="00196A85">
            <w:pPr>
              <w:numPr>
                <w:ilvl w:val="0"/>
                <w:numId w:val="21"/>
              </w:numPr>
              <w:tabs>
                <w:tab w:val="left" w:pos="0"/>
              </w:tabs>
              <w:jc w:val="both"/>
              <w:rPr>
                <w:rFonts w:eastAsia="Calibri"/>
              </w:rPr>
            </w:pPr>
            <w:r w:rsidRPr="004636AC">
              <w:rPr>
                <w:rFonts w:eastAsia="Calibri"/>
              </w:rPr>
              <w:t>участие в районных, областных и всероссийских конкурсах правовой, патриотической и краеведческой направленности.</w:t>
            </w:r>
          </w:p>
        </w:tc>
      </w:tr>
    </w:tbl>
    <w:p w:rsidR="00700D97" w:rsidRPr="004636AC" w:rsidRDefault="00700D97" w:rsidP="00196A85">
      <w:pPr>
        <w:jc w:val="both"/>
      </w:pPr>
    </w:p>
    <w:p w:rsidR="005C0EB8" w:rsidRPr="004636AC" w:rsidRDefault="005C0EB8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</w:rPr>
        <w:t>Планируемые результаты:</w:t>
      </w:r>
    </w:p>
    <w:p w:rsidR="005C0EB8" w:rsidRPr="004636AC" w:rsidRDefault="005C0EB8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В школе создана система гражданско-патриотического и правового воспитания, способствующая осознанию детьми их принадлежности к судьбе своего Отечества, ответственных за себя и окружающую действительность, готовых и способных строить жизнь, достойную современного человека.</w:t>
      </w:r>
    </w:p>
    <w:p w:rsidR="005C0EB8" w:rsidRPr="004636AC" w:rsidRDefault="005C0EB8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lastRenderedPageBreak/>
        <w:t>В школе формируется личность, осознающая себя частью общества и гражданином своего Отечества, овладевающая следующими компетенциями: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народным традициям, старшему поколению;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знания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своей республики, о примерах исполнения гражданского и патриотического долга;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опыт постижения ценностей гражданского общества, национальной истории и культуры;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опыт ролевого взаимодействия и реализации гражданской, патриотической позиции;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опыт социальной и межкультурной коммуникации;</w:t>
      </w:r>
    </w:p>
    <w:p w:rsidR="005C0EB8" w:rsidRPr="004636AC" w:rsidRDefault="005C0EB8" w:rsidP="00196A85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знания о правах и обязанностях человека, гражданина, семьянина, товарища.</w:t>
      </w:r>
    </w:p>
    <w:p w:rsidR="005C0EB8" w:rsidRPr="004636AC" w:rsidRDefault="005C0EB8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E2071F" w:rsidRPr="004636AC" w:rsidRDefault="003C5464" w:rsidP="00196A85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4636AC">
        <w:rPr>
          <w:b/>
          <w:bCs/>
        </w:rPr>
        <w:t xml:space="preserve">Модуль </w:t>
      </w:r>
      <w:r w:rsidR="00E2071F" w:rsidRPr="004636AC">
        <w:rPr>
          <w:b/>
          <w:bCs/>
        </w:rPr>
        <w:t>«Я – человек»</w:t>
      </w:r>
    </w:p>
    <w:p w:rsidR="00E2071F" w:rsidRPr="004636AC" w:rsidRDefault="00E2071F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3C5464" w:rsidRPr="004636AC" w:rsidRDefault="003C5464" w:rsidP="00196A85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gramStart"/>
      <w:r w:rsidRPr="004636AC">
        <w:rPr>
          <w:b/>
          <w:bCs/>
        </w:rPr>
        <w:t xml:space="preserve">Ценности: </w:t>
      </w:r>
      <w:r w:rsidRPr="004636AC">
        <w:t>нравственный выбор; жизнь и смысл жизни; справедливость; милосердие; честь, достоинство;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3C5464" w:rsidRPr="004636AC" w:rsidRDefault="003C5464" w:rsidP="00196A85">
      <w:pPr>
        <w:shd w:val="clear" w:color="auto" w:fill="FFFFFF"/>
        <w:autoSpaceDE w:val="0"/>
        <w:autoSpaceDN w:val="0"/>
        <w:adjustRightInd w:val="0"/>
        <w:jc w:val="both"/>
      </w:pPr>
    </w:p>
    <w:p w:rsidR="00E2071F" w:rsidRPr="004636AC" w:rsidRDefault="003C5464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4636AC">
        <w:rPr>
          <w:b/>
          <w:bCs/>
        </w:rPr>
        <w:t>Задачи модуля:</w:t>
      </w:r>
    </w:p>
    <w:p w:rsidR="00E2071F" w:rsidRPr="004636AC" w:rsidRDefault="00E2071F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Cs/>
        </w:rPr>
        <w:t>Получение знаний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базовых национальных российских ценностях;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различия хороших и плохих поступков;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правилах поведения в школе, дома, на улице, в общественных местах, на природе;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уважительного отношения к родителям, старшим, доброжелательное отношение к сверстникам и младшим;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установления дружеских взаимоотношений в коллективе, основанных на взаимопомощи и взаимной поддержке;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4636AC">
        <w:t>бережного</w:t>
      </w:r>
      <w:proofErr w:type="gramEnd"/>
      <w:r w:rsidRPr="004636AC">
        <w:t>, гуманного отношение ко всему живому;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правил этики, культуры речи;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E2071F" w:rsidRPr="004636AC" w:rsidRDefault="00E2071F" w:rsidP="00196A85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E2071F" w:rsidRPr="004636AC" w:rsidRDefault="00E2071F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E2071F" w:rsidRPr="004636AC" w:rsidRDefault="00E2071F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proofErr w:type="gramStart"/>
      <w:r w:rsidRPr="004636AC">
        <w:rPr>
          <w:b/>
          <w:bCs/>
        </w:rPr>
        <w:t xml:space="preserve">Ценности: </w:t>
      </w:r>
      <w:r w:rsidRPr="004636AC">
        <w:t>нравственный выбор; жизнь и смысл жизни; справедливость; милосердие; честь, достоинство; свобода совести и вероисповедания; толерантность, представление о вере, духовной культуре и светской этике</w:t>
      </w:r>
      <w:proofErr w:type="gramEnd"/>
    </w:p>
    <w:p w:rsidR="00196A85" w:rsidRPr="004636AC" w:rsidRDefault="00196A85" w:rsidP="00196A85">
      <w:pPr>
        <w:jc w:val="both"/>
        <w:rPr>
          <w:rStyle w:val="a3"/>
        </w:rPr>
      </w:pPr>
    </w:p>
    <w:p w:rsidR="00E2071F" w:rsidRPr="004636AC" w:rsidRDefault="00E2071F" w:rsidP="00196A85">
      <w:pPr>
        <w:ind w:firstLine="360"/>
        <w:jc w:val="both"/>
        <w:rPr>
          <w:rStyle w:val="a3"/>
        </w:rPr>
      </w:pPr>
      <w:r w:rsidRPr="004636AC">
        <w:rPr>
          <w:rStyle w:val="a3"/>
        </w:rPr>
        <w:t>Основные направления работы</w:t>
      </w:r>
    </w:p>
    <w:tbl>
      <w:tblPr>
        <w:tblW w:w="9301" w:type="dxa"/>
        <w:tblCellSpacing w:w="0" w:type="dxa"/>
        <w:tblInd w:w="9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961"/>
      </w:tblGrid>
      <w:tr w:rsidR="00E2071F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2071F" w:rsidRPr="004636AC" w:rsidRDefault="00E2071F" w:rsidP="00196A85">
            <w:pPr>
              <w:ind w:left="368" w:hanging="360"/>
              <w:jc w:val="both"/>
              <w:rPr>
                <w:rStyle w:val="a3"/>
                <w:bCs w:val="0"/>
              </w:rPr>
            </w:pPr>
            <w:r w:rsidRPr="004636AC">
              <w:rPr>
                <w:rStyle w:val="a3"/>
                <w:bCs w:val="0"/>
              </w:rPr>
              <w:t>Воспитательные задачи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2071F" w:rsidRPr="004636AC" w:rsidRDefault="00E2071F" w:rsidP="00196A85">
            <w:pPr>
              <w:shd w:val="clear" w:color="auto" w:fill="FFFFFF"/>
              <w:autoSpaceDE w:val="0"/>
              <w:autoSpaceDN w:val="0"/>
              <w:adjustRightInd w:val="0"/>
              <w:ind w:left="335" w:hanging="360"/>
              <w:jc w:val="both"/>
              <w:rPr>
                <w:b/>
              </w:rPr>
            </w:pPr>
            <w:r w:rsidRPr="004636AC">
              <w:rPr>
                <w:b/>
              </w:rPr>
              <w:t>Ключевые дела</w:t>
            </w:r>
          </w:p>
        </w:tc>
      </w:tr>
      <w:tr w:rsidR="00E2071F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2071F" w:rsidRPr="004636AC" w:rsidRDefault="00E2071F" w:rsidP="00196A85">
            <w:pPr>
              <w:numPr>
                <w:ilvl w:val="0"/>
                <w:numId w:val="23"/>
              </w:numPr>
              <w:ind w:left="368"/>
              <w:jc w:val="both"/>
            </w:pPr>
            <w:r w:rsidRPr="004636AC">
              <w:t>формирование духовно-нравственных ориентиров;</w:t>
            </w:r>
          </w:p>
          <w:p w:rsidR="00E2071F" w:rsidRPr="004636AC" w:rsidRDefault="00E2071F" w:rsidP="00196A85">
            <w:pPr>
              <w:numPr>
                <w:ilvl w:val="0"/>
                <w:numId w:val="23"/>
              </w:numPr>
              <w:ind w:left="368"/>
              <w:jc w:val="both"/>
            </w:pPr>
            <w:r w:rsidRPr="004636AC">
              <w:t xml:space="preserve">формирование гражданского </w:t>
            </w:r>
            <w:r w:rsidRPr="004636AC">
              <w:lastRenderedPageBreak/>
              <w:t>отношения к себе;</w:t>
            </w:r>
          </w:p>
          <w:p w:rsidR="00E2071F" w:rsidRPr="004636AC" w:rsidRDefault="00E2071F" w:rsidP="00196A85">
            <w:pPr>
              <w:numPr>
                <w:ilvl w:val="0"/>
                <w:numId w:val="23"/>
              </w:numPr>
              <w:ind w:left="368"/>
              <w:jc w:val="both"/>
            </w:pPr>
            <w:r w:rsidRPr="004636AC">
              <w:t>воспитание сознательной дисциплины и культуры поведения, ответственности и исполнительности;</w:t>
            </w:r>
          </w:p>
          <w:p w:rsidR="00E2071F" w:rsidRPr="004636AC" w:rsidRDefault="00E2071F" w:rsidP="00196A85">
            <w:pPr>
              <w:numPr>
                <w:ilvl w:val="0"/>
                <w:numId w:val="23"/>
              </w:numPr>
              <w:ind w:left="368"/>
              <w:jc w:val="both"/>
            </w:pPr>
            <w:r w:rsidRPr="004636AC">
              <w:t>формирование потребности самообразования, самовоспитания своих морально-волевых качеств;</w:t>
            </w:r>
          </w:p>
          <w:p w:rsidR="00E2071F" w:rsidRPr="004636AC" w:rsidRDefault="00E2071F" w:rsidP="00196A85">
            <w:pPr>
              <w:numPr>
                <w:ilvl w:val="0"/>
                <w:numId w:val="23"/>
              </w:numPr>
              <w:ind w:left="368"/>
              <w:jc w:val="both"/>
            </w:pPr>
            <w:r w:rsidRPr="004636AC">
              <w:t>развитие самосовершенствования личности.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lastRenderedPageBreak/>
              <w:t>День Знаний;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День пожилого человека;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День Учителя;</w:t>
            </w:r>
          </w:p>
          <w:p w:rsidR="00E2071F" w:rsidRPr="004636AC" w:rsidRDefault="003C5464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lastRenderedPageBreak/>
              <w:t>День М</w:t>
            </w:r>
            <w:r w:rsidR="00E2071F" w:rsidRPr="004636AC">
              <w:t>атери;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«Новогодний праздник»;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мероприятия ко Дню защитника Отечества;</w:t>
            </w:r>
          </w:p>
          <w:p w:rsidR="00E2071F" w:rsidRPr="004636AC" w:rsidRDefault="00B27154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«Мистер школы»</w:t>
            </w:r>
          </w:p>
          <w:p w:rsidR="0015659B" w:rsidRPr="004636AC" w:rsidRDefault="0015659B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Работа школьного музея</w:t>
            </w:r>
          </w:p>
          <w:p w:rsidR="00B27154" w:rsidRPr="004636AC" w:rsidRDefault="0017287E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«Мисс О</w:t>
            </w:r>
            <w:r w:rsidR="00B27154" w:rsidRPr="004636AC">
              <w:t>сень»</w:t>
            </w:r>
          </w:p>
          <w:p w:rsidR="0015659B" w:rsidRPr="004636AC" w:rsidRDefault="0015659B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«</w:t>
            </w:r>
            <w:proofErr w:type="spellStart"/>
            <w:r w:rsidRPr="004636AC">
              <w:t>Супер</w:t>
            </w:r>
            <w:proofErr w:type="spellEnd"/>
            <w:r w:rsidRPr="004636AC">
              <w:t xml:space="preserve"> – бабушка»</w:t>
            </w:r>
          </w:p>
          <w:p w:rsidR="004855F6" w:rsidRPr="004636AC" w:rsidRDefault="004855F6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Вечер встречи юбилейных выпусков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06" w:right="-90" w:hanging="331"/>
              <w:jc w:val="both"/>
            </w:pPr>
            <w:r w:rsidRPr="004636AC">
              <w:t>совместные мероприятия с библиотеками (праздники, творческая деятельность, беседы);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06" w:right="-90" w:hanging="331"/>
              <w:jc w:val="both"/>
            </w:pPr>
            <w:r w:rsidRPr="004636AC">
              <w:t xml:space="preserve">беседы с </w:t>
            </w:r>
            <w:proofErr w:type="gramStart"/>
            <w:r w:rsidRPr="004636AC">
              <w:t>обучающимися</w:t>
            </w:r>
            <w:proofErr w:type="gramEnd"/>
            <w:r w:rsidRPr="004636AC">
              <w:t xml:space="preserve"> «Правила поведения в общественных местах», «Как не стать жертвой преступления, мошенничества» и т.д.;</w:t>
            </w:r>
          </w:p>
          <w:p w:rsidR="00E2071F" w:rsidRPr="004636AC" w:rsidRDefault="00E2071F" w:rsidP="00196A85">
            <w:pPr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вовлечение учащихся в детские объединения, секции, клубы по интересам.</w:t>
            </w:r>
          </w:p>
        </w:tc>
      </w:tr>
    </w:tbl>
    <w:p w:rsidR="0017287E" w:rsidRPr="004636AC" w:rsidRDefault="0017287E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15659B" w:rsidRPr="004636AC" w:rsidRDefault="00FD1C24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4.75pt;margin-top:2.45pt;width:22.65pt;height:.6pt;flip:y;z-index:251660288" o:connectortype="straight"/>
        </w:pict>
      </w:r>
      <w:r w:rsidR="0015659B" w:rsidRPr="004636AC">
        <w:rPr>
          <w:b/>
          <w:bCs/>
        </w:rPr>
        <w:t>Планируемые результаты: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знания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уважительное отношение к традиционным религиям;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неравнодушие к жизненным проблемам других людей, сочувствие к человеку, находящемуся в трудной ситуации;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уважительное отношение к родителям (законным представителям), к старшим, заботливое отношение к младшим;</w:t>
      </w:r>
    </w:p>
    <w:p w:rsidR="0015659B" w:rsidRPr="004636AC" w:rsidRDefault="0015659B" w:rsidP="00196A85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знание традиций своей семьи и школы, бережное отношение к ним.</w:t>
      </w:r>
    </w:p>
    <w:p w:rsidR="002069DE" w:rsidRPr="004636AC" w:rsidRDefault="002069DE" w:rsidP="00196A85">
      <w:pPr>
        <w:jc w:val="both"/>
      </w:pP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4636AC">
        <w:rPr>
          <w:b/>
          <w:bCs/>
        </w:rPr>
        <w:t>Модуль «Я и труд»</w: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</w:rPr>
      </w:pPr>
      <w:r w:rsidRPr="004636AC">
        <w:rPr>
          <w:b/>
          <w:bCs/>
          <w:i/>
        </w:rPr>
        <w:t xml:space="preserve">Направление 3. </w:t>
      </w:r>
      <w:r w:rsidRPr="004636AC">
        <w:rPr>
          <w:b/>
          <w:bCs/>
          <w:i/>
          <w:iCs/>
        </w:rPr>
        <w:t>Воспитание трудолюбия, творческого отношения к учению, труду, жизни.</w: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4636AC">
        <w:rPr>
          <w:b/>
          <w:bCs/>
        </w:rPr>
        <w:t>Задачи модуля:</w: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Cs/>
        </w:rPr>
        <w:t>Получение знаний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нравственных основах учебы, ведущей роли образования, труда и значении творчества в жизни человека и общества;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уважение к труду и творчеству старших и сверстников;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об основных профессиях;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ценностного отношения к учебе как виду творческой деятельности;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элементарные представления о роли знаний, науки, современного производства в жизни человека и общества;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навыки коллективной работы, в том числе при разработке и реализации учебных и учебно-трудовых проектов;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lastRenderedPageBreak/>
        <w:t>умение проявлять дисциплинированность, последовательность и настойчивость в выполнении учебных и учебно-трудовых заданий;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умение соблюдать порядок на рабочем месте;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бережное отношение к результатам своего труда, труда других людей, к школьному имуществу, учебникам, личным вещам;</w:t>
      </w:r>
    </w:p>
    <w:p w:rsidR="002310C4" w:rsidRPr="004636AC" w:rsidRDefault="002310C4" w:rsidP="00196A85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отрицательное отношение к лени и небрежности в труде и учебе, небережливому отношению к результатам труда людей.</w: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/>
          <w:bCs/>
        </w:rPr>
        <w:t xml:space="preserve">Ценности: </w:t>
      </w:r>
      <w:r w:rsidRPr="004636AC">
        <w:t>уважение к труду; творчество и созидание; стремление к познанию и истине; целеустремленность и настойчивость; бережливость.</w: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2310C4" w:rsidRPr="004636AC" w:rsidRDefault="002310C4" w:rsidP="00196A85">
      <w:pPr>
        <w:ind w:firstLine="360"/>
        <w:jc w:val="both"/>
        <w:rPr>
          <w:rStyle w:val="a3"/>
        </w:rPr>
      </w:pPr>
      <w:r w:rsidRPr="004636AC">
        <w:rPr>
          <w:rStyle w:val="a3"/>
        </w:rPr>
        <w:t>Основные направления работы</w:t>
      </w:r>
    </w:p>
    <w:tbl>
      <w:tblPr>
        <w:tblW w:w="9072" w:type="dxa"/>
        <w:jc w:val="center"/>
        <w:tblCellSpacing w:w="0" w:type="dxa"/>
        <w:tblInd w:w="374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732"/>
      </w:tblGrid>
      <w:tr w:rsidR="002310C4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310C4" w:rsidRPr="004636AC" w:rsidRDefault="002310C4" w:rsidP="00196A85">
            <w:pPr>
              <w:ind w:left="364" w:hanging="360"/>
              <w:jc w:val="both"/>
              <w:rPr>
                <w:rStyle w:val="a3"/>
                <w:bCs w:val="0"/>
              </w:rPr>
            </w:pPr>
            <w:r w:rsidRPr="004636AC">
              <w:rPr>
                <w:rStyle w:val="a3"/>
                <w:bCs w:val="0"/>
              </w:rPr>
              <w:t>Воспитательные задачи</w:t>
            </w:r>
          </w:p>
        </w:tc>
        <w:tc>
          <w:tcPr>
            <w:tcW w:w="47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310C4" w:rsidRPr="004636AC" w:rsidRDefault="002310C4" w:rsidP="00196A85">
            <w:pPr>
              <w:tabs>
                <w:tab w:val="left" w:pos="0"/>
              </w:tabs>
              <w:ind w:left="335" w:hanging="360"/>
              <w:jc w:val="both"/>
              <w:rPr>
                <w:b/>
              </w:rPr>
            </w:pPr>
            <w:r w:rsidRPr="004636AC">
              <w:rPr>
                <w:b/>
              </w:rPr>
              <w:t>Ключевые дела</w:t>
            </w:r>
          </w:p>
        </w:tc>
      </w:tr>
      <w:tr w:rsidR="002310C4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310C4" w:rsidRPr="004636AC" w:rsidRDefault="002310C4" w:rsidP="00196A85">
            <w:pPr>
              <w:numPr>
                <w:ilvl w:val="0"/>
                <w:numId w:val="28"/>
              </w:numPr>
              <w:ind w:left="364"/>
              <w:jc w:val="both"/>
            </w:pPr>
            <w:r w:rsidRPr="004636AC">
              <w:t>формирование у учащихся осознания принадлежности к школьному коллективу;</w:t>
            </w:r>
          </w:p>
          <w:p w:rsidR="002310C4" w:rsidRPr="004636AC" w:rsidRDefault="002310C4" w:rsidP="00196A85">
            <w:pPr>
              <w:numPr>
                <w:ilvl w:val="0"/>
                <w:numId w:val="28"/>
              </w:numPr>
              <w:ind w:left="364"/>
              <w:jc w:val="both"/>
            </w:pPr>
            <w:r w:rsidRPr="004636AC">
              <w:t>стремление к сочетанию личных и общественных интересов, к созданию атмосферы подлинного товарищества и дружбы в коллективе;</w:t>
            </w:r>
          </w:p>
          <w:p w:rsidR="002310C4" w:rsidRPr="004636AC" w:rsidRDefault="002310C4" w:rsidP="00196A85">
            <w:pPr>
              <w:numPr>
                <w:ilvl w:val="0"/>
                <w:numId w:val="28"/>
              </w:numPr>
              <w:ind w:left="364"/>
              <w:jc w:val="both"/>
            </w:pPr>
            <w:r w:rsidRPr="004636AC">
              <w:t>воспитание сознательного отношения к учебе, труду;</w:t>
            </w:r>
          </w:p>
          <w:p w:rsidR="002310C4" w:rsidRPr="004636AC" w:rsidRDefault="002310C4" w:rsidP="00196A85">
            <w:pPr>
              <w:numPr>
                <w:ilvl w:val="0"/>
                <w:numId w:val="28"/>
              </w:numPr>
              <w:ind w:left="364"/>
              <w:jc w:val="both"/>
            </w:pPr>
            <w:r w:rsidRPr="004636AC">
              <w:t>развитие познавательной активности, участия в общешкольных мероприятиях;</w:t>
            </w:r>
          </w:p>
          <w:p w:rsidR="002310C4" w:rsidRPr="004636AC" w:rsidRDefault="002310C4" w:rsidP="00196A85">
            <w:pPr>
              <w:numPr>
                <w:ilvl w:val="0"/>
                <w:numId w:val="28"/>
              </w:numPr>
              <w:ind w:left="364"/>
              <w:jc w:val="both"/>
            </w:pPr>
            <w:r w:rsidRPr="004636AC">
              <w:t>формирование готовности школьников к сознательному выбору профессии.</w:t>
            </w:r>
          </w:p>
        </w:tc>
        <w:tc>
          <w:tcPr>
            <w:tcW w:w="47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310C4" w:rsidRPr="004636AC" w:rsidRDefault="002310C4" w:rsidP="00196A85">
            <w:pPr>
              <w:numPr>
                <w:ilvl w:val="0"/>
                <w:numId w:val="29"/>
              </w:numPr>
              <w:tabs>
                <w:tab w:val="left" w:pos="0"/>
              </w:tabs>
              <w:ind w:left="335"/>
              <w:jc w:val="both"/>
            </w:pPr>
            <w:r w:rsidRPr="004636AC">
              <w:t>Праздник урожая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tabs>
                <w:tab w:val="left" w:pos="0"/>
              </w:tabs>
              <w:ind w:left="335"/>
              <w:jc w:val="both"/>
            </w:pPr>
            <w:r w:rsidRPr="004636AC">
              <w:t>День профориентации;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субботники по благоустройству территории школы;</w:t>
            </w:r>
          </w:p>
          <w:p w:rsidR="002310C4" w:rsidRPr="004636AC" w:rsidRDefault="005D3C5F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оформление класса к праздникам</w:t>
            </w:r>
            <w:r w:rsidR="002310C4" w:rsidRPr="004636AC">
              <w:t>;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творческие конкурсы («Пластиковая бутылка, «Вальс цветов», «Карнавальная маска», «новогодняя гирлянда» и т.д.)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конкурсные, познавательно развлекательные, сюжетно-ролевые и коллективно-творческие мероприятия;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вовлечение учащихся в детские объединения, секции, клубы по интересам.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Трудовая практика</w:t>
            </w:r>
          </w:p>
          <w:p w:rsidR="0017287E" w:rsidRPr="004636AC" w:rsidRDefault="0017287E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Сбор макулатуры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Конкурс «Украсим школьный двор»</w:t>
            </w:r>
          </w:p>
          <w:p w:rsidR="002310C4" w:rsidRPr="004636AC" w:rsidRDefault="002310C4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Благоустройство </w:t>
            </w:r>
            <w:r w:rsidR="005D3C5F" w:rsidRPr="004636AC">
              <w:t xml:space="preserve">пришкольного  </w:t>
            </w:r>
            <w:r w:rsidRPr="004636AC">
              <w:t>участка</w:t>
            </w:r>
          </w:p>
          <w:p w:rsidR="005D3C5F" w:rsidRPr="004636AC" w:rsidRDefault="005D3C5F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Встречи со студентами</w:t>
            </w:r>
          </w:p>
          <w:p w:rsidR="005D3C5F" w:rsidRPr="004636AC" w:rsidRDefault="005D3C5F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Акция «Домик для птиц»</w:t>
            </w:r>
          </w:p>
          <w:p w:rsidR="004855F6" w:rsidRPr="004636AC" w:rsidRDefault="004855F6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Весенняя неделя добрых дел</w:t>
            </w:r>
          </w:p>
        </w:tc>
      </w:tr>
    </w:tbl>
    <w:p w:rsidR="002310C4" w:rsidRPr="004636AC" w:rsidRDefault="00FD1C24" w:rsidP="00196A85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4636AC">
        <w:rPr>
          <w:bCs/>
          <w:noProof/>
        </w:rPr>
        <w:pict>
          <v:shape id="_x0000_s1040" type="#_x0000_t32" style="position:absolute;left:0;text-align:left;margin-left:218.8pt;margin-top:.45pt;width:32.85pt;height:0;z-index:251675648;mso-position-horizontal-relative:text;mso-position-vertical-relative:text" o:connectortype="straight"/>
        </w:pict>
      </w:r>
    </w:p>
    <w:p w:rsidR="002310C4" w:rsidRPr="004636AC" w:rsidRDefault="002310C4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/>
          <w:bCs/>
        </w:rPr>
        <w:t>Планируемые результаты: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ценностное отношение к труду и творчеству, человеку труда, трудовым достижениям России и человечества, трудолюбие;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ценностное и творческое отношение к учебному труду;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знания о различных профессиях;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навыки трудового творческого сотрудничества со сверстниками, взрослыми;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осознание приоритета нравственных основ труда, творчества, создания нового;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участия в различных видах общественно полезной и личностно значимой деятельности;</w:t>
      </w:r>
    </w:p>
    <w:p w:rsidR="002310C4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2069DE" w:rsidRPr="004636AC" w:rsidRDefault="002310C4" w:rsidP="00196A85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4855F6" w:rsidRPr="004636AC" w:rsidRDefault="004855F6" w:rsidP="00196A85">
      <w:pPr>
        <w:shd w:val="clear" w:color="auto" w:fill="FFFFFF"/>
        <w:autoSpaceDE w:val="0"/>
        <w:autoSpaceDN w:val="0"/>
        <w:adjustRightInd w:val="0"/>
        <w:jc w:val="center"/>
      </w:pPr>
      <w:r w:rsidRPr="004636AC">
        <w:rPr>
          <w:b/>
          <w:bCs/>
        </w:rPr>
        <w:t>Модуль «Я и здоровье»</w:t>
      </w:r>
    </w:p>
    <w:p w:rsidR="004855F6" w:rsidRPr="004636AC" w:rsidRDefault="004855F6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</w:rPr>
      </w:pPr>
      <w:r w:rsidRPr="004636AC">
        <w:rPr>
          <w:b/>
          <w:bCs/>
          <w:i/>
        </w:rPr>
        <w:t xml:space="preserve">Направление 4. </w:t>
      </w:r>
      <w:r w:rsidRPr="004636AC">
        <w:rPr>
          <w:b/>
          <w:bCs/>
          <w:i/>
          <w:iCs/>
        </w:rPr>
        <w:t>Формирование ценностного отношения к семье, здоровью и здоровому образу жизни.</w:t>
      </w:r>
    </w:p>
    <w:p w:rsidR="004855F6" w:rsidRPr="004636AC" w:rsidRDefault="004855F6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4636AC">
        <w:rPr>
          <w:b/>
          <w:bCs/>
        </w:rPr>
        <w:t>Задачи модуля:</w:t>
      </w:r>
    </w:p>
    <w:p w:rsidR="004855F6" w:rsidRPr="004636AC" w:rsidRDefault="004855F6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Cs/>
        </w:rPr>
        <w:lastRenderedPageBreak/>
        <w:t>Получение знаний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здоровом образе жизни и опасностях, угрожающих здоровью людей;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овладение комплексами упражнений, разнообразными навыками двигательной активности, спортивных игр, а также понимание их смысла, значения для укрепления здоровья;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понимание устройства человеческого организма, способы сбережения здоровья;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влияние слова на физическое и психологическое состояние человека («слово может убить, слово может спасти»);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получение опыта укрепления и сбережения здоровья в процессе учебной работы;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осмысленное чередование умственной и физической активности в процессе учебы;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регулярность безопасных физических упражнений, игр на уроках физической культуры, на перемене;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ограждения своего здоровья и здоровья близких людей от вредных факторов окружающей среды;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соблюдение правил личной гигиены, чистоты тела и одежды, корректная помощь в этом младшим, нуждающимся в помощи;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 xml:space="preserve">составление и следование </w:t>
      </w:r>
      <w:proofErr w:type="spellStart"/>
      <w:r w:rsidRPr="004636AC">
        <w:t>здоровьесберегающему</w:t>
      </w:r>
      <w:proofErr w:type="spellEnd"/>
      <w:r w:rsidRPr="004636AC">
        <w:t xml:space="preserve"> режиму дня – учебы, труда и отдыха;</w:t>
      </w:r>
    </w:p>
    <w:p w:rsidR="004855F6" w:rsidRPr="004636AC" w:rsidRDefault="004855F6" w:rsidP="00196A85">
      <w:pPr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отказ от вредящих здоровью продуктов питания, стремление следовать экологически безопасным правилам в питании, ознакомление с ними своих близких;</w:t>
      </w:r>
    </w:p>
    <w:p w:rsidR="004855F6" w:rsidRPr="004636AC" w:rsidRDefault="004855F6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/>
          <w:bCs/>
        </w:rPr>
        <w:t xml:space="preserve">Ценности: </w:t>
      </w:r>
      <w:r w:rsidRPr="004636AC">
        <w:t>уважение родителей; забота о старших и младших; здоровье физическое и стремление к здоровому образу жизни, здоровье нравственное и социально-психологическое.</w:t>
      </w:r>
    </w:p>
    <w:p w:rsidR="004855F6" w:rsidRPr="004636AC" w:rsidRDefault="004855F6" w:rsidP="00196A85">
      <w:pPr>
        <w:ind w:firstLine="360"/>
        <w:jc w:val="both"/>
        <w:rPr>
          <w:rStyle w:val="a3"/>
        </w:rPr>
      </w:pPr>
      <w:r w:rsidRPr="004636AC">
        <w:rPr>
          <w:rStyle w:val="a3"/>
        </w:rPr>
        <w:t>Основные направления работы</w:t>
      </w:r>
    </w:p>
    <w:tbl>
      <w:tblPr>
        <w:tblW w:w="9301" w:type="dxa"/>
        <w:tblCellSpacing w:w="0" w:type="dxa"/>
        <w:tblInd w:w="9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961"/>
      </w:tblGrid>
      <w:tr w:rsidR="004855F6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4855F6" w:rsidRPr="004636AC" w:rsidRDefault="004855F6" w:rsidP="00196A85">
            <w:pPr>
              <w:ind w:left="361" w:hanging="360"/>
              <w:jc w:val="both"/>
              <w:rPr>
                <w:rStyle w:val="a3"/>
                <w:bCs w:val="0"/>
              </w:rPr>
            </w:pPr>
            <w:r w:rsidRPr="004636AC">
              <w:rPr>
                <w:rStyle w:val="a3"/>
                <w:bCs w:val="0"/>
              </w:rPr>
              <w:t>Воспитательные задачи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4855F6" w:rsidRPr="004636AC" w:rsidRDefault="004855F6" w:rsidP="00196A85">
            <w:pPr>
              <w:shd w:val="clear" w:color="auto" w:fill="FFFFFF"/>
              <w:autoSpaceDE w:val="0"/>
              <w:autoSpaceDN w:val="0"/>
              <w:adjustRightInd w:val="0"/>
              <w:ind w:left="335" w:hanging="360"/>
              <w:jc w:val="both"/>
              <w:rPr>
                <w:b/>
              </w:rPr>
            </w:pPr>
            <w:r w:rsidRPr="004636AC">
              <w:rPr>
                <w:b/>
              </w:rPr>
              <w:t>Ключевые дела</w:t>
            </w:r>
          </w:p>
        </w:tc>
      </w:tr>
      <w:tr w:rsidR="004855F6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4855F6" w:rsidRPr="004636AC" w:rsidRDefault="004855F6" w:rsidP="00196A85">
            <w:pPr>
              <w:numPr>
                <w:ilvl w:val="0"/>
                <w:numId w:val="32"/>
              </w:numPr>
              <w:ind w:left="361"/>
              <w:jc w:val="both"/>
            </w:pPr>
            <w:r w:rsidRPr="004636AC">
              <w:t>создание условий для сохранения физического, психического, духовного и нравственного здоровья учащихся;</w:t>
            </w:r>
          </w:p>
          <w:p w:rsidR="004855F6" w:rsidRPr="004636AC" w:rsidRDefault="004855F6" w:rsidP="00196A85">
            <w:pPr>
              <w:numPr>
                <w:ilvl w:val="0"/>
                <w:numId w:val="32"/>
              </w:numPr>
              <w:ind w:left="361"/>
              <w:jc w:val="both"/>
            </w:pPr>
            <w:r w:rsidRPr="004636AC">
              <w:t>воспитание негативного отношения к вредным привычкам;</w:t>
            </w:r>
          </w:p>
          <w:p w:rsidR="004855F6" w:rsidRPr="004636AC" w:rsidRDefault="004855F6" w:rsidP="00196A85">
            <w:pPr>
              <w:numPr>
                <w:ilvl w:val="0"/>
                <w:numId w:val="32"/>
              </w:numPr>
              <w:ind w:left="361"/>
              <w:jc w:val="both"/>
            </w:pPr>
            <w:r w:rsidRPr="004636AC">
              <w:t>пропаганда физической культуры и здорового образа жизни.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День Здоровья;</w:t>
            </w:r>
          </w:p>
          <w:p w:rsidR="003E00D2" w:rsidRPr="004636AC" w:rsidRDefault="003E00D2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Осенний кросс</w:t>
            </w:r>
          </w:p>
          <w:p w:rsidR="003E00D2" w:rsidRPr="004636AC" w:rsidRDefault="003E00D2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«Нет вредным привычкам»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система профилактических мер по ПДД и ОБЖ;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цикл мероприятий «ЗОЖ»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Лыжная эстафета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Туристический слет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спортивные мероприятия;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беседы с </w:t>
            </w:r>
            <w:proofErr w:type="gramStart"/>
            <w:r w:rsidRPr="004636AC">
              <w:t>обучающимися</w:t>
            </w:r>
            <w:proofErr w:type="gramEnd"/>
            <w:r w:rsidRPr="004636AC">
              <w:t xml:space="preserve"> «Здоровый образ жизни», «Профилактика простудных заболеваний» и т.д.;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Малые олимпийские игры</w:t>
            </w:r>
          </w:p>
          <w:p w:rsidR="004855F6" w:rsidRPr="004636AC" w:rsidRDefault="00DD53D5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Выпуск стенных газет</w:t>
            </w:r>
            <w:r w:rsidR="004855F6" w:rsidRPr="004636AC">
              <w:t xml:space="preserve"> «День памяти жертв ДТП», «День защиты детей»;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мероприятия, посвященные Всемирному дню борьбы со </w:t>
            </w:r>
            <w:proofErr w:type="spellStart"/>
            <w:r w:rsidRPr="004636AC">
              <w:t>СПИДом</w:t>
            </w:r>
            <w:proofErr w:type="spellEnd"/>
            <w:r w:rsidRPr="004636AC">
              <w:t>;</w:t>
            </w:r>
          </w:p>
          <w:p w:rsidR="004855F6" w:rsidRPr="004636AC" w:rsidRDefault="004855F6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вовлечение учащихся в детские объединения, секции, клубы по интересам.</w:t>
            </w:r>
          </w:p>
          <w:p w:rsidR="00DD53D5" w:rsidRPr="004636AC" w:rsidRDefault="00DD53D5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Физкультминутки на уроках</w:t>
            </w:r>
          </w:p>
          <w:p w:rsidR="00DD53D5" w:rsidRPr="004636AC" w:rsidRDefault="00DD53D5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Родительские собрания по профилактике </w:t>
            </w:r>
            <w:proofErr w:type="spellStart"/>
            <w:r w:rsidRPr="004636AC">
              <w:t>табакокурения</w:t>
            </w:r>
            <w:proofErr w:type="spellEnd"/>
            <w:r w:rsidRPr="004636AC">
              <w:t>, наркомании, сквернословия, детского дорожно-транспортного травматизма;</w:t>
            </w:r>
          </w:p>
          <w:p w:rsidR="00DD53D5" w:rsidRPr="004636AC" w:rsidRDefault="00DD53D5" w:rsidP="00196A85">
            <w:pPr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Праздник «Мы с папой лучшие друзья»</w:t>
            </w:r>
          </w:p>
        </w:tc>
      </w:tr>
    </w:tbl>
    <w:p w:rsidR="00DD53D5" w:rsidRPr="004636AC" w:rsidRDefault="00DD53D5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lastRenderedPageBreak/>
        <w:t>Планируемые результаты:</w:t>
      </w:r>
    </w:p>
    <w:p w:rsidR="00DD53D5" w:rsidRPr="004636AC" w:rsidRDefault="00DD53D5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 xml:space="preserve">В школе создана предметно-развивающая среда, способствующая повышению уровня физического, психического и социального здоровья обучающихся; соблюдается оптимальный режим учебного труда и активного отдыха детей. Дети, родители и педагоги осознанно относятся к своему здоровью как основному фактору успеха на последующих этапах жизни в современном гражданском обществе. </w:t>
      </w:r>
    </w:p>
    <w:p w:rsidR="00DD53D5" w:rsidRPr="004636AC" w:rsidRDefault="00DD53D5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u w:val="single"/>
        </w:rPr>
        <w:t>Формируемые компетенции:</w:t>
      </w:r>
    </w:p>
    <w:p w:rsidR="00DD53D5" w:rsidRPr="004636AC" w:rsidRDefault="00DD53D5" w:rsidP="00196A85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ценностное отношение к своему здоровью, здоровью близких и окружающих людей;</w:t>
      </w:r>
    </w:p>
    <w:p w:rsidR="00DD53D5" w:rsidRPr="004636AC" w:rsidRDefault="00DD53D5" w:rsidP="00196A85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знания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DD53D5" w:rsidRPr="004636AC" w:rsidRDefault="00DD53D5" w:rsidP="00196A85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 xml:space="preserve">личный опыт </w:t>
      </w:r>
      <w:proofErr w:type="spellStart"/>
      <w:r w:rsidRPr="004636AC">
        <w:t>здоровьесберегающей</w:t>
      </w:r>
      <w:proofErr w:type="spellEnd"/>
      <w:r w:rsidRPr="004636AC">
        <w:t xml:space="preserve"> деятельности;</w:t>
      </w:r>
    </w:p>
    <w:p w:rsidR="00DD53D5" w:rsidRPr="004636AC" w:rsidRDefault="00DD53D5" w:rsidP="00196A85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знания о роли физической культуры и спорта для здоровья человека, его образования, труда и творчества;</w:t>
      </w:r>
    </w:p>
    <w:p w:rsidR="00DD53D5" w:rsidRPr="004636AC" w:rsidRDefault="00DD53D5" w:rsidP="00196A85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ind w:left="426" w:hanging="284"/>
        <w:jc w:val="both"/>
      </w:pPr>
      <w:r w:rsidRPr="004636AC">
        <w:t>знания о возможном негативном влиянии компьютерных игр, телевидения, рекламы на здоровье человека.</w:t>
      </w:r>
    </w:p>
    <w:p w:rsidR="00DD53D5" w:rsidRPr="004636AC" w:rsidRDefault="00DD53D5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center"/>
      </w:pPr>
      <w:r w:rsidRPr="004636AC">
        <w:rPr>
          <w:b/>
          <w:bCs/>
        </w:rPr>
        <w:t>Модуль «Я и природа»</w:t>
      </w: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4636AC">
        <w:rPr>
          <w:b/>
          <w:bCs/>
          <w:i/>
        </w:rPr>
        <w:t xml:space="preserve">Направление 5. </w:t>
      </w:r>
      <w:r w:rsidRPr="004636AC">
        <w:rPr>
          <w:b/>
          <w:bCs/>
          <w:i/>
          <w:iCs/>
        </w:rPr>
        <w:t>Воспитание ценностного отношения к природе, окружающей среде.</w:t>
      </w: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</w:rPr>
        <w:t>Задачи модуля:</w:t>
      </w:r>
    </w:p>
    <w:p w:rsidR="00D025E4" w:rsidRPr="004636AC" w:rsidRDefault="00D025E4" w:rsidP="00196A85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развитие интереса к природе, природным явлениям и формам жизни, понимание активной роли человека в природе;</w:t>
      </w:r>
    </w:p>
    <w:p w:rsidR="00D025E4" w:rsidRPr="004636AC" w:rsidRDefault="00D025E4" w:rsidP="00196A85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ценностное отношение к природе и всем формам жизни;</w:t>
      </w:r>
    </w:p>
    <w:p w:rsidR="00D025E4" w:rsidRPr="004636AC" w:rsidRDefault="00D025E4" w:rsidP="00196A85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элементарный опыт природоохранительной деятельности;</w:t>
      </w:r>
    </w:p>
    <w:p w:rsidR="00D025E4" w:rsidRPr="004636AC" w:rsidRDefault="00D025E4" w:rsidP="00196A85">
      <w:pPr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бережное отношение к растениям и животным.</w:t>
      </w: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</w:rPr>
        <w:t xml:space="preserve">Ценности: </w:t>
      </w:r>
      <w:r w:rsidRPr="004636AC">
        <w:t xml:space="preserve">родная земля; заповедная природа; планета Земля; экологическое сознание. </w:t>
      </w: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</w:pPr>
    </w:p>
    <w:p w:rsidR="00D025E4" w:rsidRPr="004636AC" w:rsidRDefault="00D025E4" w:rsidP="00196A85">
      <w:pPr>
        <w:jc w:val="both"/>
        <w:rPr>
          <w:rStyle w:val="a3"/>
        </w:rPr>
      </w:pPr>
      <w:r w:rsidRPr="004636AC">
        <w:rPr>
          <w:rStyle w:val="a3"/>
        </w:rPr>
        <w:t>Основные направления работы</w:t>
      </w:r>
    </w:p>
    <w:tbl>
      <w:tblPr>
        <w:tblW w:w="9301" w:type="dxa"/>
        <w:tblCellSpacing w:w="0" w:type="dxa"/>
        <w:tblInd w:w="9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961"/>
      </w:tblGrid>
      <w:tr w:rsidR="00D025E4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D025E4" w:rsidRPr="004636AC" w:rsidRDefault="00D025E4" w:rsidP="00196A85">
            <w:pPr>
              <w:ind w:left="361" w:hanging="360"/>
              <w:jc w:val="both"/>
              <w:rPr>
                <w:rStyle w:val="a3"/>
                <w:bCs w:val="0"/>
              </w:rPr>
            </w:pPr>
            <w:r w:rsidRPr="004636AC">
              <w:rPr>
                <w:rStyle w:val="a3"/>
                <w:bCs w:val="0"/>
              </w:rPr>
              <w:t>Воспитательные задачи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D025E4" w:rsidRPr="004636AC" w:rsidRDefault="00D025E4" w:rsidP="00196A85">
            <w:pPr>
              <w:ind w:left="335" w:hanging="360"/>
              <w:jc w:val="both"/>
              <w:rPr>
                <w:b/>
              </w:rPr>
            </w:pPr>
            <w:r w:rsidRPr="004636AC">
              <w:rPr>
                <w:b/>
              </w:rPr>
              <w:t>Ключевые дела</w:t>
            </w:r>
          </w:p>
        </w:tc>
      </w:tr>
      <w:tr w:rsidR="00D025E4" w:rsidRPr="004636AC" w:rsidTr="00577FEE">
        <w:trPr>
          <w:tblCellSpacing w:w="0" w:type="dxa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D025E4" w:rsidRPr="004636AC" w:rsidRDefault="00D025E4" w:rsidP="00196A85">
            <w:pPr>
              <w:numPr>
                <w:ilvl w:val="0"/>
                <w:numId w:val="36"/>
              </w:numPr>
              <w:ind w:left="361"/>
              <w:jc w:val="both"/>
            </w:pPr>
            <w:r w:rsidRPr="004636AC">
              <w:t>воспитание понимания взаимосвязей между человеком, обществом, природой;</w:t>
            </w:r>
          </w:p>
          <w:p w:rsidR="00D025E4" w:rsidRPr="004636AC" w:rsidRDefault="00D025E4" w:rsidP="00196A85">
            <w:pPr>
              <w:numPr>
                <w:ilvl w:val="0"/>
                <w:numId w:val="36"/>
              </w:numPr>
              <w:ind w:left="361"/>
              <w:jc w:val="both"/>
            </w:pPr>
            <w:r w:rsidRPr="004636AC">
              <w:t>воспитание гуманистического отношения к людям;</w:t>
            </w:r>
          </w:p>
          <w:p w:rsidR="00D025E4" w:rsidRPr="004636AC" w:rsidRDefault="00D025E4" w:rsidP="00196A85">
            <w:pPr>
              <w:numPr>
                <w:ilvl w:val="0"/>
                <w:numId w:val="36"/>
              </w:numPr>
              <w:ind w:left="361"/>
              <w:jc w:val="both"/>
            </w:pPr>
            <w:r w:rsidRPr="004636AC">
              <w:t>формирование эстетического отношения учащихся к окружающей среде и труду как источнику радости и творчества людей;</w:t>
            </w:r>
          </w:p>
          <w:p w:rsidR="00D025E4" w:rsidRPr="004636AC" w:rsidRDefault="00D025E4" w:rsidP="00196A85">
            <w:pPr>
              <w:numPr>
                <w:ilvl w:val="0"/>
                <w:numId w:val="36"/>
              </w:numPr>
              <w:ind w:left="361"/>
              <w:jc w:val="both"/>
            </w:pPr>
            <w:r w:rsidRPr="004636AC">
              <w:t>воспитание экологической  грамотности.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D025E4" w:rsidRPr="004636AC" w:rsidRDefault="00D025E4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тематические классные часы, посвященные проблемам экологии;</w:t>
            </w:r>
          </w:p>
          <w:p w:rsidR="00D025E4" w:rsidRPr="004636AC" w:rsidRDefault="00D025E4" w:rsidP="00196A85">
            <w:pPr>
              <w:ind w:left="335"/>
              <w:jc w:val="both"/>
            </w:pPr>
            <w:r w:rsidRPr="004636AC">
              <w:t>Участие в республиканской акции «День воды»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экологические субботники;</w:t>
            </w:r>
          </w:p>
          <w:p w:rsidR="0017287E" w:rsidRPr="004636AC" w:rsidRDefault="0017287E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День экологии.</w:t>
            </w:r>
          </w:p>
          <w:p w:rsidR="00AA66AF" w:rsidRPr="004636AC" w:rsidRDefault="00AA66AF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Создание постоянно действующей выставки литературы по экологической тематике в школьной библиотеке</w:t>
            </w:r>
          </w:p>
          <w:p w:rsidR="000D6426" w:rsidRPr="004636AC" w:rsidRDefault="000D6426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rPr>
                <w:color w:val="000000"/>
              </w:rPr>
              <w:t>Озеленение класса, школьной территории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классные часы «Школа экологической грамотности»;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организация и проведение походов 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участие в экологических конкурсах;</w:t>
            </w:r>
          </w:p>
          <w:p w:rsidR="000D6426" w:rsidRPr="004636AC" w:rsidRDefault="000D6426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rPr>
                <w:color w:val="000000"/>
              </w:rPr>
              <w:t xml:space="preserve">Конкурсы рисунков, плакатов  </w:t>
            </w:r>
            <w:r w:rsidRPr="004636AC">
              <w:t>«Берегите лес от пожара», «Защитим реки и озера»,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ind w:left="335"/>
              <w:jc w:val="both"/>
            </w:pPr>
            <w:r w:rsidRPr="004636AC">
              <w:t>дни экологической безопасности;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День птиц;</w:t>
            </w:r>
          </w:p>
          <w:p w:rsidR="00AA66AF" w:rsidRPr="004636AC" w:rsidRDefault="00AA66AF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участие в  природоохранительной деятельности (в школе и на пришкольном участке, экологических акциях, высадка растений, </w:t>
            </w:r>
            <w:r w:rsidR="0017287E" w:rsidRPr="004636AC">
              <w:t>создание цветочных клумб)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 xml:space="preserve">участие в районных, областных конкурсах </w:t>
            </w:r>
            <w:r w:rsidRPr="004636AC">
              <w:lastRenderedPageBreak/>
              <w:t>проектно-исследовательских работ по экологии;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конкурс «Домик для птиц»;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участие в реализации проекта по благоустройству территории;</w:t>
            </w:r>
          </w:p>
          <w:p w:rsidR="00D025E4" w:rsidRPr="004636AC" w:rsidRDefault="00D025E4" w:rsidP="00196A85">
            <w:pPr>
              <w:numPr>
                <w:ilvl w:val="0"/>
                <w:numId w:val="37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вовлечение учащихся в детские объединения, секции, клубы по интересам.</w:t>
            </w:r>
          </w:p>
        </w:tc>
      </w:tr>
    </w:tbl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</w:rPr>
        <w:t>Планируемые результаты:</w:t>
      </w:r>
    </w:p>
    <w:p w:rsidR="00D025E4" w:rsidRPr="004636AC" w:rsidRDefault="00D025E4" w:rsidP="00196A85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ценностное отношение к природе;</w:t>
      </w:r>
    </w:p>
    <w:p w:rsidR="00D025E4" w:rsidRPr="004636AC" w:rsidRDefault="00D025E4" w:rsidP="00196A85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эстетического, эмоционально-нравственного отношения к природе;</w:t>
      </w:r>
    </w:p>
    <w:p w:rsidR="00D025E4" w:rsidRPr="004636AC" w:rsidRDefault="00D025E4" w:rsidP="00196A85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знания о традициях нравственно-этического отношения к природе в культуре народов России, нормах экологической этики;</w:t>
      </w:r>
    </w:p>
    <w:p w:rsidR="00D025E4" w:rsidRPr="004636AC" w:rsidRDefault="00D025E4" w:rsidP="00196A85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участия в природоохранной деятельности в школе, на пришкольном участке, по месту жительства;</w:t>
      </w:r>
    </w:p>
    <w:p w:rsidR="00D025E4" w:rsidRPr="004636AC" w:rsidRDefault="00D025E4" w:rsidP="00196A85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личный опыт участия в экологических инициативах, проектах.</w:t>
      </w:r>
    </w:p>
    <w:p w:rsidR="00D025E4" w:rsidRPr="004636AC" w:rsidRDefault="00D025E4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jc w:val="center"/>
      </w:pPr>
      <w:r w:rsidRPr="004636AC">
        <w:rPr>
          <w:b/>
          <w:bCs/>
        </w:rPr>
        <w:t>Модуль «Я и культура»</w:t>
      </w: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</w:rPr>
      </w:pPr>
      <w:r w:rsidRPr="004636AC">
        <w:rPr>
          <w:b/>
          <w:bCs/>
          <w:i/>
        </w:rPr>
        <w:t xml:space="preserve">Направление 6. </w:t>
      </w:r>
      <w:r w:rsidRPr="004636AC">
        <w:rPr>
          <w:b/>
          <w:bCs/>
          <w:i/>
          <w:iCs/>
        </w:rPr>
        <w:t xml:space="preserve">Воспитание ценностного отношения к </w:t>
      </w:r>
      <w:proofErr w:type="gramStart"/>
      <w:r w:rsidRPr="004636AC">
        <w:rPr>
          <w:b/>
          <w:bCs/>
          <w:i/>
          <w:iCs/>
        </w:rPr>
        <w:t>прекрасному</w:t>
      </w:r>
      <w:proofErr w:type="gramEnd"/>
      <w:r w:rsidRPr="004636AC">
        <w:rPr>
          <w:b/>
          <w:bCs/>
          <w:i/>
          <w:iCs/>
        </w:rPr>
        <w:t>, формирование представлений об эстетических идеалах и ценностях.</w:t>
      </w: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4636AC">
        <w:rPr>
          <w:b/>
          <w:bCs/>
        </w:rPr>
        <w:t>Задачи модуля:</w:t>
      </w: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Cs/>
        </w:rPr>
        <w:t>Получение знаний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 душевной и физической красоте человека;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формирование эстетических идеалов, чувства прекрасного; умение видеть красоту природы, труда и творчества;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интерес к чтению, произведениям искусства, детским спектаклям, концертам, выставкам, музыке;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интерес к занятиям художественным творчеством;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стремление к опрятному внешнему виду;</w:t>
      </w:r>
    </w:p>
    <w:p w:rsidR="00C56453" w:rsidRPr="004636AC" w:rsidRDefault="00C56453" w:rsidP="00196A85">
      <w:pPr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отрицательное отношение к некрасивым поступкам и неряшливости.</w:t>
      </w: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ind w:firstLine="360"/>
        <w:jc w:val="both"/>
      </w:pPr>
      <w:r w:rsidRPr="004636AC">
        <w:rPr>
          <w:b/>
          <w:bCs/>
        </w:rPr>
        <w:t xml:space="preserve">Ценности: </w:t>
      </w:r>
      <w:r w:rsidRPr="004636AC">
        <w:t xml:space="preserve">красота; гармония; духовный мир человека; эстетическое развитие. </w:t>
      </w:r>
    </w:p>
    <w:p w:rsidR="00C56453" w:rsidRPr="004636AC" w:rsidRDefault="00C56453" w:rsidP="00196A85">
      <w:pPr>
        <w:jc w:val="both"/>
        <w:rPr>
          <w:rStyle w:val="a3"/>
        </w:rPr>
      </w:pPr>
      <w:r w:rsidRPr="004636AC">
        <w:rPr>
          <w:rStyle w:val="a3"/>
        </w:rPr>
        <w:t>Основные направления работы</w:t>
      </w:r>
    </w:p>
    <w:tbl>
      <w:tblPr>
        <w:tblW w:w="9301" w:type="dxa"/>
        <w:jc w:val="center"/>
        <w:tblCellSpacing w:w="0" w:type="dxa"/>
        <w:tblInd w:w="9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4340"/>
        <w:gridCol w:w="4961"/>
      </w:tblGrid>
      <w:tr w:rsidR="00C56453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C56453" w:rsidRPr="004636AC" w:rsidRDefault="00C56453" w:rsidP="00196A85">
            <w:pPr>
              <w:ind w:left="361" w:hanging="360"/>
              <w:jc w:val="both"/>
              <w:rPr>
                <w:rStyle w:val="a3"/>
                <w:b w:val="0"/>
                <w:bCs w:val="0"/>
              </w:rPr>
            </w:pPr>
            <w:r w:rsidRPr="004636AC">
              <w:rPr>
                <w:rStyle w:val="a3"/>
                <w:b w:val="0"/>
                <w:bCs w:val="0"/>
              </w:rPr>
              <w:t>Воспитательные задачи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C56453" w:rsidRPr="004636AC" w:rsidRDefault="00C56453" w:rsidP="00196A85">
            <w:pPr>
              <w:shd w:val="clear" w:color="auto" w:fill="FFFFFF"/>
              <w:autoSpaceDE w:val="0"/>
              <w:autoSpaceDN w:val="0"/>
              <w:adjustRightInd w:val="0"/>
              <w:ind w:left="335" w:hanging="360"/>
              <w:jc w:val="both"/>
            </w:pPr>
            <w:r w:rsidRPr="004636AC">
              <w:t>Ключевые дела</w:t>
            </w:r>
          </w:p>
        </w:tc>
      </w:tr>
      <w:tr w:rsidR="00C56453" w:rsidRPr="004636AC" w:rsidTr="00196A85">
        <w:trPr>
          <w:tblCellSpacing w:w="0" w:type="dxa"/>
          <w:jc w:val="center"/>
        </w:trPr>
        <w:tc>
          <w:tcPr>
            <w:tcW w:w="434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C56453" w:rsidRPr="004636AC" w:rsidRDefault="00C56453" w:rsidP="00196A85">
            <w:pPr>
              <w:numPr>
                <w:ilvl w:val="0"/>
                <w:numId w:val="40"/>
              </w:numPr>
              <w:ind w:left="361"/>
              <w:jc w:val="both"/>
            </w:pPr>
            <w:r w:rsidRPr="004636AC">
              <w:t>раскрытие духовных основ отечественной культуры;</w:t>
            </w:r>
          </w:p>
          <w:p w:rsidR="00C56453" w:rsidRPr="004636AC" w:rsidRDefault="00C56453" w:rsidP="00196A85">
            <w:pPr>
              <w:numPr>
                <w:ilvl w:val="0"/>
                <w:numId w:val="40"/>
              </w:numPr>
              <w:ind w:left="361"/>
              <w:jc w:val="both"/>
            </w:pPr>
            <w:r w:rsidRPr="004636AC">
              <w:t>воспитание у школьников чувства прекрасного, развитие творческого мышления, художественных способностей, формирование эстетических вкусов, идеалов;</w:t>
            </w:r>
          </w:p>
          <w:p w:rsidR="00C56453" w:rsidRPr="004636AC" w:rsidRDefault="00C56453" w:rsidP="00196A85">
            <w:pPr>
              <w:numPr>
                <w:ilvl w:val="0"/>
                <w:numId w:val="40"/>
              </w:numPr>
              <w:ind w:left="361"/>
              <w:jc w:val="both"/>
            </w:pPr>
            <w:r w:rsidRPr="004636AC">
              <w:t>формирование понимания значимости искусства в жизни каждого гражданина;</w:t>
            </w:r>
          </w:p>
          <w:p w:rsidR="00C56453" w:rsidRPr="004636AC" w:rsidRDefault="00C56453" w:rsidP="00196A85">
            <w:pPr>
              <w:numPr>
                <w:ilvl w:val="0"/>
                <w:numId w:val="40"/>
              </w:numPr>
              <w:ind w:left="361"/>
              <w:jc w:val="both"/>
            </w:pPr>
            <w:r w:rsidRPr="004636AC">
              <w:t>формирование культуры общения, поведения, эстетического участия в мероприятиях.</w:t>
            </w:r>
          </w:p>
        </w:tc>
        <w:tc>
          <w:tcPr>
            <w:tcW w:w="496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День знаний;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выполнение творческих заданий по разным предметам;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посещение учреждений культуры;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КТД эстетической направленности;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Последний звонок;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Выпускной бал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участие в творческих конкурсах, проектах, выставках декоративно-прикладного творчества;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06" w:right="-90" w:hanging="331"/>
              <w:jc w:val="both"/>
            </w:pPr>
            <w:r w:rsidRPr="004636AC">
              <w:t>совместные мероприятия с библиотеками (праздники, творческая деятельность);</w:t>
            </w:r>
          </w:p>
          <w:p w:rsidR="00C56453" w:rsidRPr="004636AC" w:rsidRDefault="00C56453" w:rsidP="00196A85">
            <w:pPr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ind w:left="335"/>
              <w:jc w:val="both"/>
            </w:pPr>
            <w:r w:rsidRPr="004636AC">
              <w:t>вовлечение учащихся в детские объединения, секции, клубы по интересам.</w:t>
            </w:r>
          </w:p>
        </w:tc>
      </w:tr>
    </w:tbl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bCs/>
        </w:rPr>
        <w:t>Планируемые результаты: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умения видеть красоту в окружающем мире;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умения видеть красоту в поведении, поступках людей;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lastRenderedPageBreak/>
        <w:t>знания об эстетических и художественных ценностях отечественной культуры;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эмоционального постижения народного творчества, этнокультурных традиций, фольклора народов России;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C56453" w:rsidRPr="004636AC" w:rsidRDefault="00C56453" w:rsidP="00196A85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jc w:val="both"/>
      </w:pPr>
      <w:r w:rsidRPr="004636AC">
        <w:t>мотивация к реализации эстетических ценностей в пространстве образовательного учреждения и семьи.</w:t>
      </w: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C56453" w:rsidRPr="004636AC" w:rsidRDefault="00C56453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Все направления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B07F29" w:rsidRPr="004636AC" w:rsidRDefault="00B07F29" w:rsidP="00196A85">
      <w:pPr>
        <w:autoSpaceDE w:val="0"/>
        <w:jc w:val="both"/>
        <w:rPr>
          <w:b/>
        </w:rPr>
      </w:pPr>
      <w:r w:rsidRPr="004636AC">
        <w:rPr>
          <w:b/>
        </w:rPr>
        <w:t>Д</w:t>
      </w:r>
      <w:r w:rsidRPr="004636AC">
        <w:rPr>
          <w:rStyle w:val="20"/>
          <w:b/>
          <w:bCs/>
        </w:rPr>
        <w:t>еятельность</w:t>
      </w:r>
      <w:r w:rsidRPr="004636AC">
        <w:rPr>
          <w:rStyle w:val="202"/>
          <w:b w:val="0"/>
          <w:bCs w:val="0"/>
          <w:sz w:val="24"/>
          <w:szCs w:val="24"/>
        </w:rPr>
        <w:t xml:space="preserve"> </w:t>
      </w:r>
      <w:r w:rsidRPr="004636AC">
        <w:rPr>
          <w:rStyle w:val="20"/>
          <w:b/>
          <w:bCs/>
        </w:rPr>
        <w:t>образовательного учреждения</w:t>
      </w:r>
      <w:r w:rsidRPr="004636AC">
        <w:rPr>
          <w:rStyle w:val="202"/>
          <w:b w:val="0"/>
          <w:bCs w:val="0"/>
          <w:sz w:val="24"/>
          <w:szCs w:val="24"/>
        </w:rPr>
        <w:t xml:space="preserve"> </w:t>
      </w:r>
      <w:r w:rsidRPr="004636AC">
        <w:rPr>
          <w:rStyle w:val="20"/>
          <w:b/>
          <w:bCs/>
        </w:rPr>
        <w:t xml:space="preserve">по социализации </w:t>
      </w:r>
      <w:proofErr w:type="gramStart"/>
      <w:r w:rsidRPr="004636AC">
        <w:rPr>
          <w:rStyle w:val="20"/>
          <w:b/>
          <w:bCs/>
        </w:rPr>
        <w:t>обучающихся</w:t>
      </w:r>
      <w:proofErr w:type="gramEnd"/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 xml:space="preserve">        Организация социальной деятельности обучающихся исходит из того, что социальные ожидания подростков связаны с успешностью, признанием со стороны семьи и сверстников, состоятельностью и самостоятельностью в реализации собственных замыслов. Целенаправленная социальная деятельность </w:t>
      </w:r>
      <w:proofErr w:type="gramStart"/>
      <w:r w:rsidRPr="004636AC">
        <w:t>обучающихся</w:t>
      </w:r>
      <w:proofErr w:type="gramEnd"/>
      <w:r w:rsidRPr="004636AC">
        <w:t xml:space="preserve"> должна быть обеспечена сформированной социальной средой школы и укладом школьной жизни. Организация социального воспитания обучающихся осуществляется в последовательности следующих этапов.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af0"/>
          <w:sz w:val="24"/>
          <w:szCs w:val="24"/>
        </w:rPr>
        <w:t>Организационно-административный этап</w:t>
      </w:r>
      <w:r w:rsidRPr="004636AC">
        <w:t xml:space="preserve"> (ведущий субъект — администрация школы) включает:</w:t>
      </w:r>
    </w:p>
    <w:p w:rsidR="00B07F29" w:rsidRPr="004636AC" w:rsidRDefault="00B07F29" w:rsidP="00196A85">
      <w:pPr>
        <w:pStyle w:val="a7"/>
        <w:tabs>
          <w:tab w:val="left" w:pos="634"/>
        </w:tabs>
        <w:spacing w:after="0"/>
        <w:ind w:firstLine="454"/>
        <w:jc w:val="both"/>
      </w:pPr>
      <w:r w:rsidRPr="004636AC">
        <w:t xml:space="preserve">• создание среды школы, поддерживающей созидательный социальный опыт </w:t>
      </w:r>
      <w:proofErr w:type="gramStart"/>
      <w:r w:rsidRPr="004636AC">
        <w:t>обучающихся</w:t>
      </w:r>
      <w:proofErr w:type="gramEnd"/>
      <w:r w:rsidRPr="004636AC">
        <w:t>, формирующей конструктивные ожидания и позитивные образцы поведения;</w:t>
      </w:r>
    </w:p>
    <w:p w:rsidR="00B07F29" w:rsidRPr="004636AC" w:rsidRDefault="00B07F29" w:rsidP="00196A85">
      <w:pPr>
        <w:pStyle w:val="a7"/>
        <w:tabs>
          <w:tab w:val="left" w:pos="639"/>
        </w:tabs>
        <w:spacing w:after="0"/>
        <w:ind w:firstLine="454"/>
        <w:jc w:val="both"/>
      </w:pPr>
      <w:r w:rsidRPr="004636AC">
        <w:t>• формирование уклада и традиций школы, ориентированных на создание системы общественных отношений обучающихся, учителей и родителей в духе гражданско-патриотических ценностей, партнёрства и сотрудничества, приоритетов развития общества и государства;</w:t>
      </w:r>
    </w:p>
    <w:p w:rsidR="00B07F29" w:rsidRPr="004636AC" w:rsidRDefault="00B07F29" w:rsidP="00196A85">
      <w:pPr>
        <w:pStyle w:val="a7"/>
        <w:tabs>
          <w:tab w:val="left" w:pos="634"/>
        </w:tabs>
        <w:spacing w:after="0"/>
        <w:ind w:firstLine="454"/>
        <w:jc w:val="both"/>
      </w:pPr>
      <w:r w:rsidRPr="004636AC">
        <w:t>• развитие форм социального партнёрства с общественными институтами и организациями для расширения поля социального взаимодействия обучающихся;</w:t>
      </w:r>
    </w:p>
    <w:p w:rsidR="00B07F29" w:rsidRPr="004636AC" w:rsidRDefault="00B07F29" w:rsidP="00196A85">
      <w:pPr>
        <w:pStyle w:val="a7"/>
        <w:tabs>
          <w:tab w:val="left" w:pos="634"/>
        </w:tabs>
        <w:spacing w:after="0"/>
        <w:ind w:firstLine="454"/>
        <w:jc w:val="both"/>
      </w:pPr>
      <w:r w:rsidRPr="004636AC">
        <w:t>• адаптацию процессов стихийной социальной деятельности обучающихся средствами целенаправленной деятельности по программе социализации;</w:t>
      </w:r>
    </w:p>
    <w:p w:rsidR="00B07F29" w:rsidRPr="004636AC" w:rsidRDefault="00B07F29" w:rsidP="00196A85">
      <w:pPr>
        <w:pStyle w:val="a7"/>
        <w:tabs>
          <w:tab w:val="left" w:pos="644"/>
        </w:tabs>
        <w:spacing w:after="0"/>
        <w:ind w:firstLine="454"/>
        <w:jc w:val="both"/>
      </w:pPr>
      <w:r w:rsidRPr="004636AC">
        <w:t>• координацию деятельности агентов социализации обучающихся — сверстников, учителей, родителей, сотрудников школы, представителей общественных и иных организаций для решения задач социализации;</w:t>
      </w:r>
    </w:p>
    <w:p w:rsidR="00B07F29" w:rsidRPr="004636AC" w:rsidRDefault="00B07F29" w:rsidP="00196A85">
      <w:pPr>
        <w:pStyle w:val="a7"/>
        <w:tabs>
          <w:tab w:val="left" w:pos="634"/>
        </w:tabs>
        <w:spacing w:after="0"/>
        <w:ind w:firstLine="454"/>
        <w:jc w:val="both"/>
      </w:pPr>
      <w:r w:rsidRPr="004636AC">
        <w:t>• создание условий для организованной деятельности школьных социальных групп;</w:t>
      </w:r>
    </w:p>
    <w:p w:rsidR="00B07F29" w:rsidRPr="004636AC" w:rsidRDefault="00B07F29" w:rsidP="00196A85">
      <w:pPr>
        <w:pStyle w:val="a7"/>
        <w:tabs>
          <w:tab w:val="left" w:pos="639"/>
        </w:tabs>
        <w:spacing w:after="0"/>
        <w:ind w:firstLine="454"/>
        <w:jc w:val="both"/>
      </w:pPr>
      <w:r w:rsidRPr="004636AC">
        <w:t>• создание возможности для влияния обучающихся на изменения школьной среды, форм, целей и стиля социального взаимодействия школьного социума;</w:t>
      </w:r>
    </w:p>
    <w:p w:rsidR="00B07F29" w:rsidRPr="004636AC" w:rsidRDefault="00B07F29" w:rsidP="00196A85">
      <w:pPr>
        <w:pStyle w:val="a7"/>
        <w:tabs>
          <w:tab w:val="left" w:pos="639"/>
        </w:tabs>
        <w:spacing w:after="0"/>
        <w:ind w:firstLine="454"/>
        <w:jc w:val="both"/>
      </w:pPr>
      <w:r w:rsidRPr="004636AC">
        <w:t>• поддержание субъектного характера социализации обучающегося, развития его самостоятельности и инициативности в социальной деятельности.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af0"/>
          <w:sz w:val="24"/>
          <w:szCs w:val="24"/>
        </w:rPr>
        <w:t>Организационно-педагогический этап</w:t>
      </w:r>
      <w:r w:rsidRPr="004636AC">
        <w:t xml:space="preserve"> (ведущий субъект — педагогический коллектив школы) включает:</w:t>
      </w:r>
    </w:p>
    <w:p w:rsidR="00B07F29" w:rsidRPr="004636AC" w:rsidRDefault="00B07F29" w:rsidP="00196A85">
      <w:pPr>
        <w:pStyle w:val="a7"/>
        <w:tabs>
          <w:tab w:val="left" w:pos="639"/>
        </w:tabs>
        <w:spacing w:after="0"/>
        <w:ind w:firstLine="454"/>
        <w:jc w:val="both"/>
      </w:pPr>
      <w:r w:rsidRPr="004636AC">
        <w:t xml:space="preserve">• обеспечение целенаправленности, системности и непрерывности процесса социализации </w:t>
      </w:r>
      <w:proofErr w:type="gramStart"/>
      <w:r w:rsidRPr="004636AC">
        <w:t>обучающихся</w:t>
      </w:r>
      <w:proofErr w:type="gramEnd"/>
      <w:r w:rsidRPr="004636AC">
        <w:t>;</w:t>
      </w:r>
    </w:p>
    <w:p w:rsidR="00B07F29" w:rsidRPr="004636AC" w:rsidRDefault="00B07F29" w:rsidP="00196A85">
      <w:pPr>
        <w:pStyle w:val="a7"/>
        <w:tabs>
          <w:tab w:val="left" w:pos="1089"/>
        </w:tabs>
        <w:spacing w:after="0"/>
        <w:ind w:firstLine="454"/>
        <w:jc w:val="both"/>
      </w:pPr>
      <w:r w:rsidRPr="004636AC">
        <w:t>• обеспечение разнообразия форм педагогической поддержки социальной деятельности, создающей условия для личностного роста обучающихся, продуктивного изменения поведения;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 xml:space="preserve">• создание в процессе взаимодействия с </w:t>
      </w:r>
      <w:proofErr w:type="gramStart"/>
      <w:r w:rsidRPr="004636AC">
        <w:t>обучающимися</w:t>
      </w:r>
      <w:proofErr w:type="gramEnd"/>
      <w:r w:rsidRPr="004636AC">
        <w:t xml:space="preserve"> условий для социальной деятельности личности с использованием знаний возрастной физиологии и социологии, социальной и педагогической психологии;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>• создание условий для социальной деятельности обучающихся в процессе обучения и воспитания;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lastRenderedPageBreak/>
        <w:t xml:space="preserve">• обеспечение возможности социализации обучающихся в направлениях адаптации к новым социальным условиям, интеграции в новые виды социальных отношений, </w:t>
      </w:r>
      <w:proofErr w:type="spellStart"/>
      <w:r w:rsidRPr="004636AC">
        <w:t>самоактуализации</w:t>
      </w:r>
      <w:proofErr w:type="spellEnd"/>
      <w:r w:rsidRPr="004636AC">
        <w:t xml:space="preserve"> социальной деятельности;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 xml:space="preserve">• определение динамики выполняемых </w:t>
      </w:r>
      <w:proofErr w:type="gramStart"/>
      <w:r w:rsidRPr="004636AC">
        <w:t>обучающимися</w:t>
      </w:r>
      <w:proofErr w:type="gramEnd"/>
      <w:r w:rsidRPr="004636AC">
        <w:t xml:space="preserve"> социальных ролей для оценивания эффективности их вхождения в систему общественных отношений;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>• использование социальной деятельности как ведущего фактора формирования личности обучающегося;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>• использование роли коллектива в формировании идейно-нравственной ориентации личности обучающегося, его социальной и гражданской позиции;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 xml:space="preserve">• стимулирование сознательных социальных инициатив и </w:t>
      </w:r>
      <w:proofErr w:type="gramStart"/>
      <w:r w:rsidRPr="004636AC">
        <w:t>деятельности</w:t>
      </w:r>
      <w:proofErr w:type="gramEnd"/>
      <w:r w:rsidRPr="004636AC">
        <w:t xml:space="preserve"> обучающихся с опорой на мотив деятельности (желание, осознание необходимости, интерес и др.).</w:t>
      </w:r>
    </w:p>
    <w:p w:rsidR="00B07F29" w:rsidRPr="004636AC" w:rsidRDefault="00B07F29" w:rsidP="00196A85">
      <w:pPr>
        <w:pStyle w:val="41"/>
        <w:keepNext/>
        <w:keepLines/>
        <w:shd w:val="clear" w:color="auto" w:fill="auto"/>
        <w:spacing w:line="240" w:lineRule="auto"/>
        <w:ind w:firstLine="454"/>
        <w:rPr>
          <w:sz w:val="24"/>
          <w:szCs w:val="24"/>
        </w:rPr>
      </w:pPr>
      <w:bookmarkStart w:id="0" w:name="bookmark364"/>
      <w:r w:rsidRPr="004636AC">
        <w:rPr>
          <w:sz w:val="24"/>
          <w:szCs w:val="24"/>
        </w:rPr>
        <w:t xml:space="preserve">Этап социализации </w:t>
      </w:r>
      <w:proofErr w:type="gramStart"/>
      <w:r w:rsidRPr="004636AC">
        <w:rPr>
          <w:sz w:val="24"/>
          <w:szCs w:val="24"/>
        </w:rPr>
        <w:t>обучающихся</w:t>
      </w:r>
      <w:proofErr w:type="gramEnd"/>
      <w:r w:rsidRPr="004636AC">
        <w:rPr>
          <w:rStyle w:val="410"/>
          <w:b w:val="0"/>
          <w:bCs w:val="0"/>
          <w:sz w:val="24"/>
          <w:szCs w:val="24"/>
        </w:rPr>
        <w:t xml:space="preserve"> включает:</w:t>
      </w:r>
      <w:bookmarkEnd w:id="0"/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 xml:space="preserve">• формирование активной гражданской позиции и ответственного поведения в процессе учебной, </w:t>
      </w:r>
      <w:proofErr w:type="spellStart"/>
      <w:r w:rsidRPr="004636AC">
        <w:t>внеучебной</w:t>
      </w:r>
      <w:proofErr w:type="spellEnd"/>
      <w:r w:rsidRPr="004636AC">
        <w:t xml:space="preserve">, внешкольной, общественно значимой деятельности </w:t>
      </w:r>
      <w:proofErr w:type="gramStart"/>
      <w:r w:rsidRPr="004636AC">
        <w:t>обучающихся</w:t>
      </w:r>
      <w:proofErr w:type="gramEnd"/>
      <w:r w:rsidRPr="004636AC">
        <w:t>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>• усвоение социального опыта, основных социальных ролей, соответствующих возрасту обучающихся в части освоения норм и правил общественного поведения;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>• 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окружением;</w:t>
      </w:r>
    </w:p>
    <w:p w:rsidR="00B07F29" w:rsidRPr="004636AC" w:rsidRDefault="00B07F29" w:rsidP="00196A85">
      <w:pPr>
        <w:pStyle w:val="a7"/>
        <w:tabs>
          <w:tab w:val="left" w:pos="1070"/>
        </w:tabs>
        <w:spacing w:after="0"/>
        <w:ind w:firstLine="454"/>
        <w:jc w:val="both"/>
      </w:pPr>
      <w:r w:rsidRPr="004636AC">
        <w:t>• достижение уровня физического, социального и духовного развития, адекватного своему возрасту;</w:t>
      </w:r>
    </w:p>
    <w:p w:rsidR="00B07F29" w:rsidRPr="004636AC" w:rsidRDefault="00B07F29" w:rsidP="00196A85">
      <w:pPr>
        <w:pStyle w:val="a7"/>
        <w:tabs>
          <w:tab w:val="left" w:pos="1074"/>
        </w:tabs>
        <w:spacing w:after="0"/>
        <w:ind w:firstLine="454"/>
        <w:jc w:val="both"/>
      </w:pPr>
      <w:r w:rsidRPr="004636AC">
        <w:t xml:space="preserve">• умение решать социально-культурные задачи (познавательные, </w:t>
      </w:r>
      <w:proofErr w:type="spellStart"/>
      <w:r w:rsidRPr="004636AC">
        <w:t>мораль-но-нравственные</w:t>
      </w:r>
      <w:proofErr w:type="spellEnd"/>
      <w:r w:rsidRPr="004636AC">
        <w:t>, ценностно-смысловые), специфичные для возраста обучающегося;</w:t>
      </w:r>
    </w:p>
    <w:p w:rsidR="00B07F29" w:rsidRPr="004636AC" w:rsidRDefault="00B07F29" w:rsidP="00196A85">
      <w:pPr>
        <w:pStyle w:val="a7"/>
        <w:tabs>
          <w:tab w:val="left" w:pos="1074"/>
        </w:tabs>
        <w:spacing w:after="0"/>
        <w:ind w:firstLine="454"/>
        <w:jc w:val="both"/>
      </w:pPr>
      <w:r w:rsidRPr="004636AC">
        <w:t>• поддержание разнообразных видов и типов отношений в основных сферах своей жизнедеятельности: общение, учёба, игра, спорт, творчество, увлечения (хобби);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>• активное участие в изменении школьной среды и в изменении доступных сфер жизни окружающего социума;</w:t>
      </w:r>
    </w:p>
    <w:p w:rsidR="00B07F29" w:rsidRPr="004636AC" w:rsidRDefault="00B07F29" w:rsidP="00196A85">
      <w:pPr>
        <w:pStyle w:val="a7"/>
        <w:tabs>
          <w:tab w:val="left" w:pos="1074"/>
        </w:tabs>
        <w:spacing w:after="0"/>
        <w:ind w:firstLine="454"/>
        <w:jc w:val="both"/>
      </w:pPr>
      <w:r w:rsidRPr="004636AC">
        <w:t>• регулярное переосмысление внешних взаимодействий и взаимоотношений с различными людьми в системе общественных отношений;</w:t>
      </w:r>
    </w:p>
    <w:p w:rsidR="00B07F29" w:rsidRPr="004636AC" w:rsidRDefault="00B07F29" w:rsidP="00196A85">
      <w:pPr>
        <w:pStyle w:val="a7"/>
        <w:tabs>
          <w:tab w:val="left" w:pos="631"/>
        </w:tabs>
        <w:spacing w:after="0"/>
        <w:ind w:firstLine="454"/>
        <w:jc w:val="both"/>
      </w:pPr>
      <w:r w:rsidRPr="004636AC">
        <w:t>• осознание мотивов своей социальной деятельности;</w:t>
      </w:r>
    </w:p>
    <w:p w:rsidR="00B07F29" w:rsidRPr="004636AC" w:rsidRDefault="00B07F29" w:rsidP="00196A85">
      <w:pPr>
        <w:pStyle w:val="a7"/>
        <w:tabs>
          <w:tab w:val="left" w:pos="630"/>
        </w:tabs>
        <w:spacing w:after="0"/>
        <w:ind w:firstLine="454"/>
        <w:jc w:val="both"/>
      </w:pPr>
      <w:r w:rsidRPr="004636AC">
        <w:t>• развитие способности к добровольному выполнению обязательств как личных, так и основанных на требованиях коллектива, формирование моральных чувств, необходимых привычек поведения, волевых качеств;</w:t>
      </w:r>
    </w:p>
    <w:p w:rsidR="00B07F29" w:rsidRPr="004636AC" w:rsidRDefault="00B07F29" w:rsidP="00196A85">
      <w:pPr>
        <w:pStyle w:val="a7"/>
        <w:tabs>
          <w:tab w:val="left" w:pos="634"/>
        </w:tabs>
        <w:spacing w:after="0"/>
        <w:ind w:firstLine="454"/>
        <w:jc w:val="both"/>
      </w:pPr>
      <w:r w:rsidRPr="004636AC">
        <w:t xml:space="preserve">• владение формами и методами самовоспитания: самокритика, самовнушение, самообязательство, </w:t>
      </w:r>
      <w:proofErr w:type="spellStart"/>
      <w:r w:rsidRPr="004636AC">
        <w:t>самопереключение</w:t>
      </w:r>
      <w:proofErr w:type="spellEnd"/>
      <w:r w:rsidRPr="004636AC">
        <w:t>, эмоционально-мысленный перенос в положение другого человека.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proofErr w:type="gramStart"/>
      <w:r w:rsidRPr="004636AC">
        <w:t>Миссия школы в контексте социальной деятельности на ступени основного общего образования —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статусами.</w:t>
      </w:r>
      <w:proofErr w:type="gramEnd"/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228"/>
          <w:bCs/>
        </w:rPr>
        <w:t>Основные формы организации</w:t>
      </w:r>
      <w:r w:rsidRPr="004636AC">
        <w:rPr>
          <w:rStyle w:val="222"/>
          <w:bCs/>
          <w:sz w:val="24"/>
          <w:szCs w:val="24"/>
        </w:rPr>
        <w:t xml:space="preserve"> </w:t>
      </w:r>
      <w:r w:rsidRPr="004636AC">
        <w:rPr>
          <w:rStyle w:val="228"/>
          <w:bCs/>
        </w:rPr>
        <w:t>педагогической поддержки социализации</w:t>
      </w:r>
      <w:r w:rsidRPr="004636AC">
        <w:t xml:space="preserve"> </w:t>
      </w:r>
      <w:proofErr w:type="gramStart"/>
      <w:r w:rsidRPr="004636AC">
        <w:rPr>
          <w:rStyle w:val="228"/>
          <w:bCs/>
        </w:rPr>
        <w:t>обучающихся</w:t>
      </w:r>
      <w:proofErr w:type="gramEnd"/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 xml:space="preserve"> Основными формами педагогической поддержки социализации являются ролевые игры, социализация </w:t>
      </w:r>
      <w:proofErr w:type="gramStart"/>
      <w:r w:rsidRPr="004636AC">
        <w:t>обучающихся</w:t>
      </w:r>
      <w:proofErr w:type="gramEnd"/>
      <w:r w:rsidRPr="004636AC">
        <w:t xml:space="preserve"> в ходе познавательной деятельности, социализация обучающихся средствами общественной и трудовой деятельности.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af0"/>
          <w:sz w:val="24"/>
          <w:szCs w:val="24"/>
        </w:rPr>
        <w:t>Ролевые игры.</w:t>
      </w:r>
      <w:r w:rsidRPr="004636AC">
        <w:t xml:space="preserve"> Структура ролевой игры только намечается и остаётся открытой до завершения работы. Участники принимают на себя определённые роли, обусловленные характером и описанием проекта. Это могут быть литературные персонажи или выдуманные герои. Игроки могут достаточно свободно импровизировать в рамках правил и выбранных персонажей, определяя направление и исход игры. По сути, сам процесс игры представляет собой моделирование группой </w:t>
      </w:r>
      <w:proofErr w:type="gramStart"/>
      <w:r w:rsidRPr="004636AC">
        <w:t>обучающихся</w:t>
      </w:r>
      <w:proofErr w:type="gramEnd"/>
      <w:r w:rsidRPr="004636AC">
        <w:t xml:space="preserve"> той или иной ситуации, </w:t>
      </w:r>
      <w:r w:rsidRPr="004636AC">
        <w:lastRenderedPageBreak/>
        <w:t>реальной или вымышленной, имеющей место в историческом прошлом, настоящем или будущем.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 xml:space="preserve">Для организации и проведения ролевых игр различных видов (на развитие компетенций, моделирующих, </w:t>
      </w:r>
      <w:proofErr w:type="spellStart"/>
      <w:r w:rsidRPr="004636AC">
        <w:t>социодраматических</w:t>
      </w:r>
      <w:proofErr w:type="spellEnd"/>
      <w:r w:rsidRPr="004636AC">
        <w:t>, идентификационных, социометрических и др.) могут быть привлечены родители, представители различных профессий, социальных групп, общественных организаций и другие значимые взрослые.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af0"/>
          <w:sz w:val="24"/>
          <w:szCs w:val="24"/>
        </w:rPr>
        <w:t xml:space="preserve">Педагогическая поддержка социализации </w:t>
      </w:r>
      <w:proofErr w:type="gramStart"/>
      <w:r w:rsidRPr="004636AC">
        <w:rPr>
          <w:rStyle w:val="af0"/>
          <w:sz w:val="24"/>
          <w:szCs w:val="24"/>
        </w:rPr>
        <w:t>обучающихся</w:t>
      </w:r>
      <w:proofErr w:type="gramEnd"/>
      <w:r w:rsidRPr="004636AC">
        <w:rPr>
          <w:rStyle w:val="af0"/>
          <w:sz w:val="24"/>
          <w:szCs w:val="24"/>
        </w:rPr>
        <w:t xml:space="preserve"> в ходе познавательной деятельности.</w:t>
      </w:r>
      <w:r w:rsidRPr="004636AC">
        <w:t xml:space="preserve"> Познавательная деятельность обучающихся, организуемая в рамках системн</w:t>
      </w:r>
      <w:proofErr w:type="gramStart"/>
      <w:r w:rsidRPr="004636AC">
        <w:t>о-</w:t>
      </w:r>
      <w:proofErr w:type="gramEnd"/>
      <w:r w:rsidRPr="004636AC">
        <w:t xml:space="preserve"> </w:t>
      </w:r>
      <w:proofErr w:type="spellStart"/>
      <w:r w:rsidRPr="004636AC">
        <w:t>деятельностного</w:t>
      </w:r>
      <w:proofErr w:type="spellEnd"/>
      <w:r w:rsidRPr="004636AC">
        <w:t xml:space="preserve"> подхода, предполагает в качестве основных форм учебного сотрудничества сотрудничество со сверстниками и с учителем.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ролей.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rPr>
          <w:rStyle w:val="af0"/>
          <w:sz w:val="24"/>
          <w:szCs w:val="24"/>
        </w:rPr>
        <w:t xml:space="preserve">Педагогическая поддержка социализации </w:t>
      </w:r>
      <w:proofErr w:type="gramStart"/>
      <w:r w:rsidRPr="004636AC">
        <w:rPr>
          <w:rStyle w:val="af0"/>
          <w:sz w:val="24"/>
          <w:szCs w:val="24"/>
        </w:rPr>
        <w:t>обучающихся</w:t>
      </w:r>
      <w:proofErr w:type="gramEnd"/>
      <w:r w:rsidRPr="004636AC">
        <w:rPr>
          <w:rStyle w:val="48"/>
          <w:sz w:val="24"/>
          <w:szCs w:val="24"/>
        </w:rPr>
        <w:t xml:space="preserve"> </w:t>
      </w:r>
      <w:r w:rsidRPr="004636AC">
        <w:rPr>
          <w:rStyle w:val="af0"/>
          <w:sz w:val="24"/>
          <w:szCs w:val="24"/>
        </w:rPr>
        <w:t>средствами общественной деятельности.</w:t>
      </w:r>
      <w:r w:rsidRPr="004636AC">
        <w:t xml:space="preserve"> Социальные инициативы в сфере общественного самоуправления позволяют формировать у обучающихся социальные навыки и компетентности, помогающие им лучше осваивать сферу общественных отношений. Социально значимая общественная деятельность связана с развитием гражданского сознания человека, патриотических чувств и понимания своего общественного долга. Направленность таких социальных инициатив определяет самосознание подростка как гражданина и участника общественных процессов.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 xml:space="preserve">Спектр социальных функций обучающихся в рамках системы школьного самоуправления очень широк. В рамках этого вида </w:t>
      </w:r>
      <w:proofErr w:type="gramStart"/>
      <w:r w:rsidRPr="004636AC">
        <w:t>деятельности</w:t>
      </w:r>
      <w:proofErr w:type="gramEnd"/>
      <w:r w:rsidRPr="004636AC">
        <w:t xml:space="preserve"> обучающиеся должны иметь возможность:</w:t>
      </w:r>
    </w:p>
    <w:p w:rsidR="00B07F29" w:rsidRPr="004636AC" w:rsidRDefault="00B07F29" w:rsidP="00196A85">
      <w:pPr>
        <w:pStyle w:val="a7"/>
        <w:tabs>
          <w:tab w:val="left" w:pos="1074"/>
        </w:tabs>
        <w:spacing w:after="0"/>
        <w:ind w:firstLine="454"/>
        <w:jc w:val="both"/>
      </w:pPr>
      <w:r w:rsidRPr="004636AC">
        <w:t>• участвовать в принятии решений школьного совета;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>• решать вопросы, связанные с самообслуживанием, поддержанием порядка, дисциплины, дежурства и работы в школе;</w:t>
      </w:r>
    </w:p>
    <w:p w:rsidR="00B07F29" w:rsidRPr="004636AC" w:rsidRDefault="00B07F29" w:rsidP="00196A85">
      <w:pPr>
        <w:pStyle w:val="a7"/>
        <w:tabs>
          <w:tab w:val="left" w:pos="1084"/>
        </w:tabs>
        <w:spacing w:after="0"/>
        <w:ind w:firstLine="454"/>
        <w:jc w:val="both"/>
      </w:pPr>
      <w:r w:rsidRPr="004636AC">
        <w:t xml:space="preserve">• контролировать выполнение </w:t>
      </w:r>
      <w:proofErr w:type="gramStart"/>
      <w:r w:rsidRPr="004636AC">
        <w:t>обучающимися</w:t>
      </w:r>
      <w:proofErr w:type="gramEnd"/>
      <w:r w:rsidRPr="004636AC">
        <w:t xml:space="preserve"> основных прав и обязанностей;</w:t>
      </w:r>
    </w:p>
    <w:p w:rsidR="00B07F29" w:rsidRPr="004636AC" w:rsidRDefault="00B07F29" w:rsidP="00196A85">
      <w:pPr>
        <w:pStyle w:val="a7"/>
        <w:tabs>
          <w:tab w:val="left" w:pos="1079"/>
        </w:tabs>
        <w:spacing w:after="0"/>
        <w:ind w:firstLine="454"/>
        <w:jc w:val="both"/>
      </w:pPr>
      <w:r w:rsidRPr="004636AC">
        <w:t>• защищать права обучающихся на всех уровнях управления школой.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>Деятельность общественной организации и органов ученического самоуправления в школе создаёт условия для реализации обучающимися собственных социальных инициатив, а также:</w:t>
      </w:r>
    </w:p>
    <w:p w:rsidR="00B07F29" w:rsidRPr="004636AC" w:rsidRDefault="00B07F29" w:rsidP="00196A85">
      <w:pPr>
        <w:pStyle w:val="a7"/>
        <w:tabs>
          <w:tab w:val="left" w:pos="1074"/>
        </w:tabs>
        <w:spacing w:after="0"/>
        <w:ind w:firstLine="454"/>
        <w:jc w:val="both"/>
      </w:pPr>
      <w:r w:rsidRPr="004636AC">
        <w:t>• придания общественного характера системе управления образовательным процессом;</w:t>
      </w:r>
    </w:p>
    <w:p w:rsidR="00B07F29" w:rsidRPr="004636AC" w:rsidRDefault="00B07F29" w:rsidP="00196A85">
      <w:pPr>
        <w:pStyle w:val="a7"/>
        <w:tabs>
          <w:tab w:val="left" w:pos="1089"/>
        </w:tabs>
        <w:spacing w:after="0"/>
        <w:ind w:firstLine="454"/>
        <w:jc w:val="both"/>
      </w:pPr>
      <w:r w:rsidRPr="004636AC">
        <w:t>• создания общешкольного уклада, комфортного для учеников и педагогов, способствующего активной общественной жизни школы.</w:t>
      </w:r>
    </w:p>
    <w:p w:rsidR="00B07F29" w:rsidRPr="004636AC" w:rsidRDefault="00B07F29" w:rsidP="00196A85">
      <w:pPr>
        <w:pStyle w:val="a7"/>
        <w:spacing w:after="0"/>
        <w:ind w:firstLine="454"/>
        <w:jc w:val="both"/>
      </w:pPr>
      <w:r w:rsidRPr="004636AC">
        <w:t>Важным условием педагогической поддержки социализации обучающихся является их включение в общественно значимые дела, социальные и культурные практики. Организация и проведение таких практик могут осуществляться педагогами совместно с родителями обучающихся, квалифицированными представителями общественных и традиционных религиозных организаций, учреждений культуры.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454"/>
        <w:jc w:val="both"/>
        <w:rPr>
          <w:b/>
          <w:color w:val="000000"/>
        </w:rPr>
      </w:pPr>
      <w:r w:rsidRPr="004636AC">
        <w:rPr>
          <w:b/>
        </w:rPr>
        <w:t>Основные формы повышения педагогической культуры родителей (законных представителей) обучающихся.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 xml:space="preserve">Одно из ключевых направлений реализации программы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на ступени основного общего образования является </w:t>
      </w:r>
      <w:r w:rsidRPr="004636AC">
        <w:rPr>
          <w:iCs/>
        </w:rPr>
        <w:t>повышение педагогической культуры родителей.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Педагогическая культура родителей (законных представителей) обучающихся — </w:t>
      </w:r>
      <w:r w:rsidRPr="004636AC">
        <w:t>один из самых действенных факторов их духовно-нравственного развития и воспитания, поскольку уклад семейной жизни представляет собой один из важнейших компонентов, формирующих нравственный уклад жизни обучающегося.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 xml:space="preserve">Необходимо восстановление с учетом современных реалий накопленных в нашей стране позитивных традиций содержательного педагогического взаимодействия семьи и </w:t>
      </w:r>
      <w:r w:rsidRPr="004636AC">
        <w:lastRenderedPageBreak/>
        <w:t>образовательного учреждения, систематического повышения педагогической культуры родителей (законных представителей).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Права и обязанности родителей (законных представителей) в современных условиях определены в статьях 38, 43 Конституции Российской Федерации, главе 12 Семейного кодекса Российской Федерации, статьях 17, 18, 19, 52 Закона Российской Федерации «Об образовании».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 xml:space="preserve">Система работы ОУ по повышению педагогической культуры родителей (законных представителей) в обеспечении духовно-нравственного развития и </w:t>
      </w:r>
      <w:proofErr w:type="gramStart"/>
      <w:r w:rsidRPr="004636AC">
        <w:t>воспитания</w:t>
      </w:r>
      <w:proofErr w:type="gramEnd"/>
      <w:r w:rsidRPr="004636AC">
        <w:t xml:space="preserve"> обучающихся младшего школьного возраста основана на следующих принципах: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совместная педагогическая деятельность семьи и школы, в том числе в определении основных направлений, ценностей и приоритетов деятельности гимназии по духовно-нравственному развитию и воспитанию обучающихся;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сочетание педагогического просвещения с педагогическим самообразованием родителей (законных представителей);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педагогическое внимание, уважение и требовательность к родителям (законным представителям);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поддержка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содействие родителям (законным представителям) в решении индивидуальных проблем воспитания детей;</w:t>
      </w:r>
    </w:p>
    <w:p w:rsidR="00B07F29" w:rsidRPr="004636AC" w:rsidRDefault="00B07F29" w:rsidP="00196A85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/>
        <w:jc w:val="both"/>
      </w:pPr>
      <w:r w:rsidRPr="004636AC">
        <w:t>опора на положительный опыт семейного воспитания.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4636AC">
        <w:t xml:space="preserve">В системе повышения педагогической культуры родителей (законных представителей) используются различные формы работы, в том числе: </w:t>
      </w:r>
      <w:r w:rsidRPr="004636AC">
        <w:rPr>
          <w:bCs/>
        </w:rPr>
        <w:t xml:space="preserve">родительское собрание, родительская конференция, </w:t>
      </w:r>
      <w:proofErr w:type="spellStart"/>
      <w:r w:rsidRPr="004636AC">
        <w:rPr>
          <w:bCs/>
        </w:rPr>
        <w:t>организационно-деятельностная</w:t>
      </w:r>
      <w:proofErr w:type="spellEnd"/>
      <w:r w:rsidRPr="004636AC">
        <w:rPr>
          <w:bCs/>
        </w:rPr>
        <w:t xml:space="preserve"> и психологическая игра, собран</w:t>
      </w:r>
      <w:r w:rsidR="00FA02BC" w:rsidRPr="004636AC">
        <w:rPr>
          <w:bCs/>
        </w:rPr>
        <w:t>ие-диспут, родительский вечер</w:t>
      </w:r>
      <w:r w:rsidRPr="004636AC">
        <w:rPr>
          <w:bCs/>
        </w:rPr>
        <w:t>,</w:t>
      </w:r>
      <w:r w:rsidR="00FA02BC" w:rsidRPr="004636AC">
        <w:rPr>
          <w:bCs/>
        </w:rPr>
        <w:t xml:space="preserve"> родительский ринг,</w:t>
      </w:r>
      <w:r w:rsidRPr="004636AC">
        <w:rPr>
          <w:bCs/>
        </w:rPr>
        <w:t xml:space="preserve"> семейная гостиная, встреча за круглым столом, вечер вопросов и ответов, семинар, педагогический практикум, тренинг для родителей и другие.</w:t>
      </w:r>
      <w:proofErr w:type="gramEnd"/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B07F29" w:rsidRPr="004636AC" w:rsidRDefault="00F97658" w:rsidP="00196A85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4636AC">
        <w:rPr>
          <w:b/>
          <w:bCs/>
        </w:rPr>
        <w:t xml:space="preserve">Формы </w:t>
      </w:r>
      <w:r w:rsidR="00B07F29" w:rsidRPr="004636AC">
        <w:rPr>
          <w:b/>
          <w:bCs/>
        </w:rPr>
        <w:t>педагогического просвещения родителей</w:t>
      </w:r>
    </w:p>
    <w:p w:rsidR="00B07F29" w:rsidRPr="004636AC" w:rsidRDefault="004636AC" w:rsidP="00196A85">
      <w:pPr>
        <w:shd w:val="clear" w:color="auto" w:fill="FFFFFF"/>
        <w:autoSpaceDE w:val="0"/>
        <w:autoSpaceDN w:val="0"/>
        <w:adjustRightInd w:val="0"/>
        <w:jc w:val="center"/>
      </w:pPr>
      <w:r w:rsidRPr="004636AC">
        <w:rPr>
          <w:b/>
          <w:bCs/>
        </w:rPr>
        <w:t>МБОУ Б</w:t>
      </w:r>
      <w:r w:rsidR="00FA02BC" w:rsidRPr="004636AC">
        <w:rPr>
          <w:b/>
          <w:bCs/>
        </w:rPr>
        <w:t>оровская СОШ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/>
          <w:bCs/>
          <w:sz w:val="24"/>
          <w:szCs w:val="24"/>
        </w:rPr>
        <w:t>родительские собрания</w:t>
      </w:r>
      <w:r w:rsidRPr="004636AC">
        <w:rPr>
          <w:rStyle w:val="FontStyle14"/>
          <w:sz w:val="24"/>
          <w:szCs w:val="24"/>
        </w:rPr>
        <w:t>, направленные на обсуждение с родителями общих и наиболее актуальных вопросов воспитания детей в семье и школе, знакомство родителей с задачами и итогами работы школы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</w:pPr>
      <w:r w:rsidRPr="004636AC">
        <w:rPr>
          <w:b/>
          <w:bCs/>
        </w:rPr>
        <w:t>общешкольные родительские собрания</w:t>
      </w:r>
      <w:r w:rsidRPr="004636AC">
        <w:t xml:space="preserve"> проводятся два</w:t>
      </w:r>
      <w:r w:rsidR="00FA02BC" w:rsidRPr="004636AC">
        <w:t xml:space="preserve"> - три</w:t>
      </w:r>
      <w:r w:rsidRPr="004636AC">
        <w:t xml:space="preserve"> раза в год. Цель: знакомство с нормативно-правовыми документами о школе, основными направлениями, задачами, итогами работы;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b/>
          <w:bCs/>
        </w:rPr>
        <w:t xml:space="preserve">классные родительские собрания </w:t>
      </w:r>
      <w:r w:rsidRPr="004636AC">
        <w:t>проводятся четыре-пять раз в год. Цель: обсуждение задач учебно-воспитательной работы класса, планирование воспитательной работы, определение путей тесного сотрудничества семьи и школы, рассмотрение актуальных педагогических проблем</w:t>
      </w:r>
      <w:r w:rsidRPr="004636AC">
        <w:rPr>
          <w:rStyle w:val="FontStyle14"/>
          <w:sz w:val="24"/>
          <w:szCs w:val="24"/>
        </w:rPr>
        <w:t>;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/>
          <w:bCs/>
          <w:sz w:val="24"/>
          <w:szCs w:val="24"/>
        </w:rPr>
        <w:t>родительские конференции</w:t>
      </w:r>
      <w:r w:rsidRPr="004636AC">
        <w:rPr>
          <w:rStyle w:val="FontStyle14"/>
          <w:sz w:val="24"/>
          <w:szCs w:val="24"/>
        </w:rPr>
        <w:t>, предусматривающие расширение, углубление и закрепление знаний о воспитании детей и посвященные обмену опытом в семейном воспитании, а также конференции с обсуждением проблемных тем и ситуаций;</w:t>
      </w:r>
    </w:p>
    <w:p w:rsidR="00577FEE" w:rsidRPr="004636AC" w:rsidRDefault="00577FEE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</w:pPr>
      <w:r w:rsidRPr="004636AC">
        <w:rPr>
          <w:b/>
        </w:rPr>
        <w:t>Родительские ринги</w:t>
      </w:r>
      <w:r w:rsidRPr="004636AC">
        <w:t xml:space="preserve"> — одна из дискуссионных форм общения  родителей и формирования родительского коллектива. Проведение родительских</w:t>
      </w:r>
      <w:r w:rsidRPr="004636AC">
        <w:rPr>
          <w:b/>
          <w:bCs/>
        </w:rPr>
        <w:t xml:space="preserve"> </w:t>
      </w:r>
      <w:r w:rsidRPr="004636AC">
        <w:t>рингов в школе просто необходимо. Многие родители уже в начальной школе проявляют категоричность суждений по многим вопросам воспитания детей, абсолютно не учитывая возможности и способности своего ребенка, уровень его реального учебного потенциала.</w:t>
      </w:r>
      <w:r w:rsidRPr="004636AC">
        <w:rPr>
          <w:b/>
          <w:bCs/>
        </w:rPr>
        <w:t xml:space="preserve"> </w:t>
      </w:r>
      <w:r w:rsidRPr="004636AC">
        <w:t>Некоторые из родителей считают, что их методы воспитания истинны и не подлежат сомнению и коррекции со стороны педагога. Родительский ринг проводится с той целью, чтобы многие родители могли утвердиться в правоте своих методов воспитания или провести ревизию своего педагогического арсенала, задуматься над тем, что в воспитании своего ребенка они делают правильно, а что не совсем так.</w:t>
      </w:r>
    </w:p>
    <w:p w:rsidR="00F97658" w:rsidRPr="004636AC" w:rsidRDefault="00F97658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b/>
        </w:rPr>
        <w:t>Родительский вечер</w:t>
      </w:r>
      <w:r w:rsidRPr="004636AC">
        <w:t xml:space="preserve"> – это праздник общения с родителями друга своего ребенка, </w:t>
      </w:r>
      <w:r w:rsidRPr="004636AC">
        <w:lastRenderedPageBreak/>
        <w:t>это праздник воспоминаний младенчества и детства собственного ребенка, это поиск ответов на вопросы, которые перед родителями ставит жизнь и собственный ребенок. Темы родительских вечеров могут быть самыми разнообразными. Главное, они должны учить слушать и слышать друг друга, самого себя, свой внутренний голос.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/>
          <w:bCs/>
          <w:sz w:val="24"/>
          <w:szCs w:val="24"/>
        </w:rPr>
        <w:t>«</w:t>
      </w:r>
      <w:proofErr w:type="gramStart"/>
      <w:r w:rsidRPr="004636AC">
        <w:rPr>
          <w:rStyle w:val="FontStyle14"/>
          <w:b/>
          <w:bCs/>
          <w:sz w:val="24"/>
          <w:szCs w:val="24"/>
        </w:rPr>
        <w:t>к</w:t>
      </w:r>
      <w:proofErr w:type="gramEnd"/>
      <w:r w:rsidRPr="004636AC">
        <w:rPr>
          <w:rStyle w:val="FontStyle14"/>
          <w:b/>
          <w:bCs/>
          <w:sz w:val="24"/>
          <w:szCs w:val="24"/>
        </w:rPr>
        <w:t xml:space="preserve">руглый стол» </w:t>
      </w:r>
      <w:r w:rsidRPr="004636AC">
        <w:rPr>
          <w:rStyle w:val="FontStyle14"/>
          <w:sz w:val="24"/>
          <w:szCs w:val="24"/>
        </w:rPr>
        <w:t>- форма, дающая возможность обсудить различные ситуации в воспитании, изучить опыт преодоления конфликтных ситуаций, которые складываются в самом ученическом коллективе, школе, семье. Данная форма предлагает практическое решение назревших проблем;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/>
          <w:bCs/>
          <w:sz w:val="24"/>
          <w:szCs w:val="24"/>
        </w:rPr>
        <w:t>деловые и ролевые игры</w:t>
      </w:r>
      <w:r w:rsidRPr="004636AC">
        <w:rPr>
          <w:rStyle w:val="FontStyle14"/>
          <w:sz w:val="24"/>
          <w:szCs w:val="24"/>
        </w:rPr>
        <w:t xml:space="preserve"> дают возможность моделировать социальные отношения, отношения с детьми в коллективе, семье;</w:t>
      </w:r>
    </w:p>
    <w:p w:rsidR="00B07F29" w:rsidRPr="004636AC" w:rsidRDefault="00B07F29" w:rsidP="00196A85">
      <w:pPr>
        <w:widowControl w:val="0"/>
        <w:numPr>
          <w:ilvl w:val="0"/>
          <w:numId w:val="44"/>
        </w:numPr>
        <w:tabs>
          <w:tab w:val="clear" w:pos="1146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/>
          <w:bCs/>
          <w:sz w:val="24"/>
          <w:szCs w:val="24"/>
        </w:rPr>
        <w:t>совместные собрания с детьми</w:t>
      </w:r>
      <w:r w:rsidRPr="004636AC">
        <w:rPr>
          <w:rStyle w:val="FontStyle14"/>
          <w:sz w:val="24"/>
          <w:szCs w:val="24"/>
        </w:rPr>
        <w:t xml:space="preserve"> – форма работы, которая сплачивает родителей и детей, дает возможность увидеть своих детей «с другой стороны», их возможности и таланты, достижения в школьной жизни.</w:t>
      </w:r>
    </w:p>
    <w:p w:rsidR="00B07F29" w:rsidRPr="004636AC" w:rsidRDefault="00B07F29" w:rsidP="00196A85">
      <w:pPr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sz w:val="24"/>
          <w:szCs w:val="24"/>
        </w:rPr>
        <w:t>В рамках формирования у родителей культуры принадлежности к школьному образовательному пространству могут быть использованы следующие формы встреч с родителями:</w:t>
      </w:r>
    </w:p>
    <w:p w:rsidR="00B07F29" w:rsidRPr="004636AC" w:rsidRDefault="00B07F29" w:rsidP="00196A85">
      <w:pPr>
        <w:widowControl w:val="0"/>
        <w:numPr>
          <w:ilvl w:val="0"/>
          <w:numId w:val="45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Cs/>
          <w:sz w:val="24"/>
          <w:szCs w:val="24"/>
        </w:rPr>
        <w:t>встреча с админ</w:t>
      </w:r>
      <w:r w:rsidR="00F97658" w:rsidRPr="004636AC">
        <w:rPr>
          <w:rStyle w:val="FontStyle14"/>
          <w:bCs/>
          <w:sz w:val="24"/>
          <w:szCs w:val="24"/>
        </w:rPr>
        <w:t xml:space="preserve">истрацией </w:t>
      </w:r>
    </w:p>
    <w:p w:rsidR="00B07F29" w:rsidRPr="004636AC" w:rsidRDefault="00B07F29" w:rsidP="00196A85">
      <w:pPr>
        <w:widowControl w:val="0"/>
        <w:numPr>
          <w:ilvl w:val="0"/>
          <w:numId w:val="45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Cs/>
          <w:sz w:val="24"/>
          <w:szCs w:val="24"/>
        </w:rPr>
        <w:t>«День открытых дверей в классе»</w:t>
      </w:r>
      <w:r w:rsidRPr="004636AC">
        <w:rPr>
          <w:rStyle w:val="FontStyle14"/>
          <w:sz w:val="24"/>
          <w:szCs w:val="24"/>
        </w:rPr>
        <w:t xml:space="preserve"> - демонстрация достижений обучающихся родителям;</w:t>
      </w:r>
    </w:p>
    <w:p w:rsidR="00B07F29" w:rsidRPr="004636AC" w:rsidRDefault="00B07F29" w:rsidP="00196A85">
      <w:pPr>
        <w:widowControl w:val="0"/>
        <w:numPr>
          <w:ilvl w:val="0"/>
          <w:numId w:val="45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rStyle w:val="FontStyle14"/>
          <w:sz w:val="24"/>
          <w:szCs w:val="24"/>
        </w:rPr>
      </w:pPr>
      <w:r w:rsidRPr="004636AC">
        <w:rPr>
          <w:rStyle w:val="FontStyle14"/>
          <w:bCs/>
          <w:sz w:val="24"/>
          <w:szCs w:val="24"/>
        </w:rPr>
        <w:t>ежегодная общешкольная отчетно-выборная родительская конференция</w:t>
      </w:r>
      <w:r w:rsidRPr="004636AC">
        <w:rPr>
          <w:rStyle w:val="FontStyle14"/>
          <w:sz w:val="24"/>
          <w:szCs w:val="24"/>
        </w:rPr>
        <w:t>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Индивидуальные тематические консультации: </w:t>
      </w:r>
      <w:r w:rsidRPr="004636AC">
        <w:t>обмен информацией, дающей реальное представление о школьных делах и поведении ребенка, его проблемах.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Индивидуальные консультации – одна из важнейших форм взаимодействия классного руководителя с семьей. Особенно она необходима, когда педагог набирает класс. Для того чтобы преодолеть беспокойство родителей, боязнь разговора о своем ребенке, необходимо проводить индивидуальные консультации-собеседования с родителями. Готовясь к консультации, целесообразно определить ряд вопросов, ответы на которые помогут планированию воспитательной работы с классом. Индивидуальная консультация должна иметь ознакомительный характер и способствовать созданию хорошего контакта между родителями и учителем. Учитель должен дать родителям возможность рассказать ему все то, с чем они хотели бы познакомить учителя в неофициальной обстановке, и выяснить важные сведения для своей профессиональной работы с ребенком: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особенности здоровья ребенка;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его увлечения, интересы;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предпочтения в общении в семье;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поведенческие реакции;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особенности характера;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мотивации учения;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- моральные ценности семьи.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Посещение семьи: </w:t>
      </w:r>
      <w:r w:rsidRPr="004636AC">
        <w:t>индивидуальная работа педагога</w:t>
      </w:r>
      <w:r w:rsidR="005509B6" w:rsidRPr="004636AC">
        <w:t xml:space="preserve"> </w:t>
      </w:r>
      <w:r w:rsidRPr="004636AC">
        <w:t>с родителями, знакомство с условиями жизни.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4636AC">
        <w:rPr>
          <w:b/>
          <w:color w:val="000000"/>
        </w:rPr>
        <w:t xml:space="preserve">Планируемые результаты программы воспитания и </w:t>
      </w:r>
      <w:proofErr w:type="gramStart"/>
      <w:r w:rsidRPr="004636AC">
        <w:rPr>
          <w:b/>
          <w:color w:val="000000"/>
        </w:rPr>
        <w:t>социализации</w:t>
      </w:r>
      <w:proofErr w:type="gramEnd"/>
      <w:r w:rsidRPr="004636AC">
        <w:rPr>
          <w:b/>
          <w:color w:val="000000"/>
        </w:rPr>
        <w:t xml:space="preserve"> обучающихся  на ступени основного общего образования.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Каждое из основных направлений духовно-нравственного развития и воспитания школьников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 xml:space="preserve">В результате реализации программы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на ступени основного общего образования должно обеспечиваться достижение обучающимися: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i/>
          <w:iCs/>
        </w:rPr>
        <w:t>воспитательных результатов</w:t>
      </w:r>
      <w:r w:rsidRPr="004636AC">
        <w:rPr>
          <w:i/>
          <w:iCs/>
        </w:rPr>
        <w:t xml:space="preserve"> – </w:t>
      </w:r>
      <w:r w:rsidRPr="004636AC">
        <w:t xml:space="preserve">тех духовно-нравственных приобретений, которые получил школьник вследствие участия в той или иной деятельности (например, приобрел, </w:t>
      </w:r>
      <w:r w:rsidRPr="004636AC">
        <w:lastRenderedPageBreak/>
        <w:t>участвуя в каком-либо мероприятии, некое знание о себе и окружающих, опыт самостоятельного действия, пережил и прочувствовал нечто как ценность).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rPr>
          <w:b/>
          <w:i/>
          <w:iCs/>
        </w:rPr>
        <w:t>эффекта</w:t>
      </w:r>
      <w:r w:rsidRPr="004636AC">
        <w:rPr>
          <w:i/>
          <w:iCs/>
        </w:rPr>
        <w:t xml:space="preserve"> – </w:t>
      </w:r>
      <w:r w:rsidRPr="004636AC">
        <w:t>последствия результата, то, к чему привело достижение результата (развитие школьника как личности, формирование его компетентности, идентичности и т.д.).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При этом учитывается, что достижение эффекта – развитие личности обучающегося, 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т.п.), а также собственным усилиям самого обучающегося.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Воспитательные результаты и эффекты деятельности школьников распределяются по трем уровням.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Первый уровень результатов </w:t>
      </w:r>
      <w:r w:rsidRPr="004636AC">
        <w:t>– приобретение школьником социальных знаний (об общественных нормах, устройстве общества,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Второй уровень результатов </w:t>
      </w:r>
      <w:r w:rsidRPr="004636AC">
        <w:t xml:space="preserve">– получение школьником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школы, т.е. в защищенной, дружественной </w:t>
      </w:r>
      <w:proofErr w:type="spellStart"/>
      <w:r w:rsidRPr="004636AC">
        <w:t>просоциальной</w:t>
      </w:r>
      <w:proofErr w:type="spellEnd"/>
      <w:r w:rsidRPr="004636AC">
        <w:t xml:space="preserve">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rPr>
          <w:b/>
          <w:bCs/>
        </w:rPr>
        <w:t xml:space="preserve">Третий уровень результатов </w:t>
      </w:r>
      <w:r w:rsidRPr="004636AC">
        <w:t xml:space="preserve">– получение школьником опыта самостоятельного общественного действия. Только в самостоятельном общественном действии юный человек действительно становится </w:t>
      </w:r>
      <w:r w:rsidRPr="004636AC">
        <w:rPr>
          <w:iCs/>
        </w:rPr>
        <w:t>(а не просто узнает о том, как стать)</w:t>
      </w:r>
      <w:r w:rsidRPr="004636AC">
        <w:rPr>
          <w:i/>
          <w:iCs/>
        </w:rPr>
        <w:t xml:space="preserve"> </w:t>
      </w:r>
      <w:r w:rsidRPr="004636AC">
        <w:t>гражданином, социальным деятелем, свободным человеком. Для достижения данного уровня результатов особое значение имеет взаимодействие школьника с представителями различных социальных субъектов за пределами школы, в открытой общественной среде.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С переходом от одного уровня результатов к другому существенно возрастают воспитательные эффекты: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t>-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B07F29" w:rsidRPr="004636AC" w:rsidRDefault="00B07F29" w:rsidP="00196A85">
      <w:pPr>
        <w:shd w:val="clear" w:color="auto" w:fill="FFFFFF"/>
        <w:autoSpaceDE w:val="0"/>
        <w:autoSpaceDN w:val="0"/>
        <w:adjustRightInd w:val="0"/>
        <w:jc w:val="both"/>
      </w:pPr>
      <w:r w:rsidRPr="004636AC">
        <w:t xml:space="preserve">- на третьем уровне создаются необходимые условия для участия </w:t>
      </w:r>
      <w:proofErr w:type="gramStart"/>
      <w:r w:rsidRPr="004636AC">
        <w:t>обучающихся</w:t>
      </w:r>
      <w:proofErr w:type="gramEnd"/>
      <w:r w:rsidRPr="004636AC">
        <w:t xml:space="preserve"> в нравственно-ориентированной социально значимой деятельности.</w:t>
      </w:r>
    </w:p>
    <w:p w:rsidR="005509B6" w:rsidRPr="004636AC" w:rsidRDefault="00B07F29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Таким образом, знания о ценностях переводятся в реально действующие, осознанные мотивы поведения, значения ценностей присваиваются обучающимися и</w:t>
      </w:r>
      <w:r w:rsidR="005509B6" w:rsidRPr="004636AC">
        <w:t xml:space="preserve"> становятся их личностными смыслами, духовно-нравственное развитие школьников достигает относительной полноты.</w:t>
      </w:r>
    </w:p>
    <w:p w:rsidR="005509B6" w:rsidRPr="004636AC" w:rsidRDefault="005509B6" w:rsidP="00196A85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636AC">
        <w:t>Переход от одного уровня воспитательных результатов к другому должен быть последовательным, постепенным.</w:t>
      </w:r>
    </w:p>
    <w:p w:rsidR="005509B6" w:rsidRPr="004636AC" w:rsidRDefault="005509B6" w:rsidP="00196A85">
      <w:pPr>
        <w:ind w:firstLine="567"/>
        <w:jc w:val="both"/>
      </w:pPr>
      <w:r w:rsidRPr="004636AC">
        <w:t xml:space="preserve">Достижение трех уровней воспитательных результатов обеспечивает появление значимых эффектов воспитания и социализации детей – формирование у школьников коммуникативной, этической, социальной, гражданской компетентности и </w:t>
      </w:r>
      <w:proofErr w:type="spellStart"/>
      <w:r w:rsidRPr="004636AC">
        <w:t>социокультурной</w:t>
      </w:r>
      <w:proofErr w:type="spellEnd"/>
      <w:r w:rsidRPr="004636AC">
        <w:t xml:space="preserve"> идентичности в ее национально-государственном, этническом, религиозном, тендерном и других аспектах.</w:t>
      </w:r>
    </w:p>
    <w:p w:rsidR="005509B6" w:rsidRPr="004636AC" w:rsidRDefault="005509B6" w:rsidP="00196A85">
      <w:pPr>
        <w:pStyle w:val="a7"/>
        <w:spacing w:after="0"/>
        <w:ind w:firstLine="567"/>
        <w:jc w:val="both"/>
      </w:pPr>
      <w:r w:rsidRPr="004636AC">
        <w:t xml:space="preserve">Таким образом, программа </w:t>
      </w:r>
      <w:r w:rsidRPr="004636AC">
        <w:rPr>
          <w:bCs/>
          <w:color w:val="000000"/>
        </w:rPr>
        <w:t xml:space="preserve">воспитания и </w:t>
      </w:r>
      <w:proofErr w:type="gramStart"/>
      <w:r w:rsidRPr="004636AC">
        <w:rPr>
          <w:bCs/>
          <w:color w:val="000000"/>
        </w:rPr>
        <w:t>социализации</w:t>
      </w:r>
      <w:proofErr w:type="gramEnd"/>
      <w:r w:rsidRPr="004636AC">
        <w:rPr>
          <w:bCs/>
          <w:color w:val="000000"/>
        </w:rPr>
        <w:t xml:space="preserve"> обучающихся </w:t>
      </w:r>
      <w:r w:rsidRPr="004636AC">
        <w:rPr>
          <w:bCs/>
        </w:rPr>
        <w:t xml:space="preserve">на ступени основного общего образования направлена на создание </w:t>
      </w:r>
      <w:r w:rsidRPr="004636AC">
        <w:rPr>
          <w:b/>
        </w:rPr>
        <w:t>модели выпускника школы.</w:t>
      </w:r>
    </w:p>
    <w:p w:rsidR="00196A85" w:rsidRDefault="00196A85" w:rsidP="00196A85">
      <w:pPr>
        <w:pStyle w:val="a7"/>
        <w:spacing w:after="0"/>
        <w:ind w:firstLine="567"/>
        <w:jc w:val="both"/>
      </w:pPr>
    </w:p>
    <w:p w:rsidR="000A5954" w:rsidRPr="004636AC" w:rsidRDefault="000A5954" w:rsidP="00196A85">
      <w:pPr>
        <w:pStyle w:val="a7"/>
        <w:spacing w:after="0"/>
        <w:ind w:firstLine="567"/>
        <w:jc w:val="both"/>
      </w:pPr>
      <w:r w:rsidRPr="004636AC">
        <w:t xml:space="preserve">Цель программы </w:t>
      </w:r>
      <w:r w:rsidRPr="004636AC">
        <w:rPr>
          <w:bCs/>
          <w:color w:val="000000"/>
        </w:rPr>
        <w:t xml:space="preserve">воспитания и </w:t>
      </w:r>
      <w:proofErr w:type="gramStart"/>
      <w:r w:rsidRPr="004636AC">
        <w:rPr>
          <w:bCs/>
          <w:color w:val="000000"/>
        </w:rPr>
        <w:t>социализации</w:t>
      </w:r>
      <w:proofErr w:type="gramEnd"/>
      <w:r w:rsidRPr="004636AC">
        <w:rPr>
          <w:bCs/>
          <w:color w:val="000000"/>
        </w:rPr>
        <w:t xml:space="preserve"> обучающихся </w:t>
      </w:r>
      <w:r w:rsidRPr="004636AC">
        <w:rPr>
          <w:bCs/>
        </w:rPr>
        <w:t xml:space="preserve">на ступени основного общего образования направлена на создание </w:t>
      </w:r>
      <w:r w:rsidRPr="004636AC">
        <w:rPr>
          <w:b/>
        </w:rPr>
        <w:t xml:space="preserve">модели выпускника </w:t>
      </w:r>
      <w:r w:rsidR="004636AC" w:rsidRPr="004636AC">
        <w:rPr>
          <w:b/>
        </w:rPr>
        <w:t xml:space="preserve"> </w:t>
      </w:r>
      <w:r w:rsidRPr="004636AC">
        <w:rPr>
          <w:b/>
          <w:bCs/>
        </w:rPr>
        <w:t>начальной школы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500"/>
      </w:tblGrid>
      <w:tr w:rsidR="000A5954" w:rsidRPr="004636AC" w:rsidTr="004F4616">
        <w:trPr>
          <w:trHeight w:val="531"/>
          <w:jc w:val="center"/>
        </w:trPr>
        <w:tc>
          <w:tcPr>
            <w:tcW w:w="5148" w:type="dxa"/>
          </w:tcPr>
          <w:p w:rsidR="000A5954" w:rsidRPr="004636AC" w:rsidRDefault="000A5954" w:rsidP="00196A85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3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Знания и умения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4"/>
              </w:numPr>
              <w:suppressAutoHyphens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Достаточный уровень базовых знаний общеобразовательных программ по предметам учебного плана, необходимый для продолжения обучения на ступени основного общего образования.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4"/>
              </w:numPr>
              <w:suppressAutoHyphens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учебной деятельности, навыками самоконтроля учебных действий.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4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Умение решать проектные задачи.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4"/>
              </w:numPr>
              <w:suppressAutoHyphens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Овладение основами ИКТ с целью самостоятельного приобретения знаний.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4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Умение работать со словарями, энциклопедиями, картами, атласами.</w:t>
            </w:r>
          </w:p>
        </w:tc>
        <w:tc>
          <w:tcPr>
            <w:tcW w:w="4500" w:type="dxa"/>
          </w:tcPr>
          <w:p w:rsidR="000A5954" w:rsidRPr="004636AC" w:rsidRDefault="000A5954" w:rsidP="00196A85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3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Здоровье 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5"/>
              </w:numPr>
              <w:suppressAutoHyphens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сохранению здоровья.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5"/>
              </w:numPr>
              <w:suppressAutoHyphens/>
              <w:ind w:left="0"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факторов среды, негативно влияющих на здоровье человека, понимание механизма их влияния и последствий.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5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 xml:space="preserve">Знание  способов </w:t>
            </w:r>
            <w:proofErr w:type="spellStart"/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5"/>
              </w:numPr>
              <w:tabs>
                <w:tab w:val="clear" w:pos="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опыта </w:t>
            </w:r>
            <w:proofErr w:type="spellStart"/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5954" w:rsidRPr="004636AC" w:rsidRDefault="000A5954" w:rsidP="00196A85">
            <w:pPr>
              <w:numPr>
                <w:ilvl w:val="0"/>
                <w:numId w:val="5"/>
              </w:numPr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Овладение основами личной гигиены и</w:t>
            </w:r>
          </w:p>
          <w:p w:rsidR="000A5954" w:rsidRPr="004636AC" w:rsidRDefault="000A5954" w:rsidP="00196A85">
            <w:pPr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здорового образа жизни. </w:t>
            </w:r>
          </w:p>
          <w:p w:rsidR="000A5954" w:rsidRPr="004636AC" w:rsidRDefault="000A5954" w:rsidP="00196A85">
            <w:pPr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     6. Соблюдение режима дня.</w:t>
            </w:r>
          </w:p>
          <w:p w:rsidR="000A5954" w:rsidRPr="004636AC" w:rsidRDefault="000A5954" w:rsidP="00196A85">
            <w:pPr>
              <w:numPr>
                <w:ilvl w:val="0"/>
                <w:numId w:val="4"/>
              </w:numPr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Стремление стать сильным, быстрым, ловким и</w:t>
            </w:r>
          </w:p>
          <w:p w:rsidR="000A5954" w:rsidRPr="004636AC" w:rsidRDefault="000A5954" w:rsidP="00196A85">
            <w:pPr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закаленным, желание попробовать свои силы в занятиях физической культурой и спортом.</w:t>
            </w:r>
          </w:p>
        </w:tc>
      </w:tr>
      <w:tr w:rsidR="000A5954" w:rsidRPr="004636AC" w:rsidTr="004F4616">
        <w:trPr>
          <w:jc w:val="center"/>
        </w:trPr>
        <w:tc>
          <w:tcPr>
            <w:tcW w:w="9648" w:type="dxa"/>
            <w:gridSpan w:val="2"/>
          </w:tcPr>
          <w:p w:rsidR="000A5954" w:rsidRPr="004636AC" w:rsidRDefault="000A5954" w:rsidP="004F4616">
            <w:pPr>
              <w:ind w:firstLine="80"/>
              <w:jc w:val="both"/>
              <w:rPr>
                <w:b/>
              </w:rPr>
            </w:pPr>
            <w:r w:rsidRPr="004636AC">
              <w:rPr>
                <w:b/>
              </w:rPr>
              <w:t>Творчески развитая личность, умеющая мыслить, организовать свою деятельность для решения учебных задач.</w:t>
            </w:r>
          </w:p>
        </w:tc>
      </w:tr>
      <w:tr w:rsidR="000A5954" w:rsidRPr="004636AC" w:rsidTr="004F4616">
        <w:trPr>
          <w:jc w:val="center"/>
        </w:trPr>
        <w:tc>
          <w:tcPr>
            <w:tcW w:w="5148" w:type="dxa"/>
          </w:tcPr>
          <w:p w:rsidR="000A5954" w:rsidRPr="004636AC" w:rsidRDefault="000A5954" w:rsidP="00196A85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3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Познавательная деятельность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6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Мотивация достижения успеха.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6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работающая личность.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6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Учебно-познавательные интересы.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6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Ответственность за результат обучения.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6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олимпиадах.</w:t>
            </w:r>
          </w:p>
        </w:tc>
        <w:tc>
          <w:tcPr>
            <w:tcW w:w="4500" w:type="dxa"/>
          </w:tcPr>
          <w:p w:rsidR="000A5954" w:rsidRPr="004636AC" w:rsidRDefault="000A5954" w:rsidP="00196A85">
            <w:pPr>
              <w:pStyle w:val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636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 личности, жизненная и нравственная позиция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7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Социальная мотивация.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7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Уверенность в себе.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7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Инициативность, самостоятельность.</w:t>
            </w:r>
          </w:p>
          <w:p w:rsidR="000A5954" w:rsidRPr="004636AC" w:rsidRDefault="000A5954" w:rsidP="00196A85">
            <w:pPr>
              <w:pStyle w:val="11"/>
              <w:widowControl w:val="0"/>
              <w:numPr>
                <w:ilvl w:val="0"/>
                <w:numId w:val="7"/>
              </w:numPr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в разных видах деятельности.</w:t>
            </w:r>
          </w:p>
        </w:tc>
      </w:tr>
    </w:tbl>
    <w:p w:rsidR="000A5954" w:rsidRPr="004636AC" w:rsidRDefault="000A5954" w:rsidP="00196A85">
      <w:pPr>
        <w:jc w:val="both"/>
        <w:rPr>
          <w:b/>
          <w:bCs/>
        </w:rPr>
      </w:pPr>
    </w:p>
    <w:p w:rsidR="000A5954" w:rsidRPr="004636AC" w:rsidRDefault="000A5954" w:rsidP="00196A85">
      <w:pPr>
        <w:jc w:val="both"/>
        <w:rPr>
          <w:b/>
          <w:bCs/>
        </w:rPr>
      </w:pPr>
      <w:r w:rsidRPr="004636AC">
        <w:rPr>
          <w:b/>
          <w:bCs/>
        </w:rPr>
        <w:t>Модель выпускника основной школы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6"/>
        <w:gridCol w:w="4965"/>
      </w:tblGrid>
      <w:tr w:rsidR="000A5954" w:rsidRPr="004636AC" w:rsidTr="00577FEE">
        <w:tc>
          <w:tcPr>
            <w:tcW w:w="4677" w:type="dxa"/>
          </w:tcPr>
          <w:p w:rsidR="000A5954" w:rsidRPr="004636AC" w:rsidRDefault="000A5954" w:rsidP="00196A85">
            <w:pPr>
              <w:pStyle w:val="11"/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Ценностный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восприятие ценности достоинства человека;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уважение к своей Родине-России;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тактичность;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трудолюбие;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чуткость;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реализм</w:t>
            </w:r>
          </w:p>
        </w:tc>
        <w:tc>
          <w:tcPr>
            <w:tcW w:w="4971" w:type="dxa"/>
            <w:gridSpan w:val="2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t>Творческий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t xml:space="preserve">профессиональные навыки, соответствующие складывающимся интересам, и элементарные навыки поискового мышления. </w:t>
            </w:r>
          </w:p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</w:p>
        </w:tc>
      </w:tr>
      <w:tr w:rsidR="000A5954" w:rsidRPr="004636AC" w:rsidTr="00577FEE">
        <w:tc>
          <w:tcPr>
            <w:tcW w:w="4683" w:type="dxa"/>
            <w:gridSpan w:val="2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t>Познавательный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знания, умения, навыки, соответствующие личностным потребностям конкретного школьника и образовательному стандарту второй ступени;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знания широкого спектра профессиональной деятельности человека (прежде всего экологической и правовой);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знание своих психофизических особенностей;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3"/>
              <w:jc w:val="both"/>
            </w:pPr>
            <w:r w:rsidRPr="004636AC">
              <w:t>абстрактно-логическое мышление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2"/>
              <w:jc w:val="both"/>
              <w:rPr>
                <w:color w:val="000000"/>
              </w:rPr>
            </w:pPr>
            <w:proofErr w:type="spellStart"/>
            <w:r w:rsidRPr="004636AC">
              <w:rPr>
                <w:color w:val="000000"/>
              </w:rPr>
              <w:t>Сформированность</w:t>
            </w:r>
            <w:proofErr w:type="spellEnd"/>
            <w:r w:rsidRPr="004636AC">
              <w:rPr>
                <w:color w:val="000000"/>
              </w:rPr>
              <w:t xml:space="preserve"> индивидуального стиля учебной деятельности, устойчивых учебных интересов и склонностей,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2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умение развивать и управлять познавательными процессами личности, 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42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lastRenderedPageBreak/>
              <w:t xml:space="preserve">способность адекватно действовать в ситуации выбора на уроке. </w:t>
            </w:r>
          </w:p>
        </w:tc>
        <w:tc>
          <w:tcPr>
            <w:tcW w:w="4965" w:type="dxa"/>
          </w:tcPr>
          <w:p w:rsidR="000A5954" w:rsidRPr="004636AC" w:rsidRDefault="000A5954" w:rsidP="00196A85">
            <w:pPr>
              <w:jc w:val="both"/>
            </w:pPr>
            <w:r w:rsidRPr="004636AC">
              <w:rPr>
                <w:b/>
                <w:bCs/>
              </w:rPr>
              <w:lastRenderedPageBreak/>
              <w:t>Коммуникативный потенциал</w:t>
            </w:r>
            <w:r w:rsidRPr="004636AC">
              <w:t>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>Усвоение основ коммуникативной культуры личности: умение высказывать и отстаивать свою точку зрения;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>овладение навыками неконфликтного общения;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>способность строить и вести общение в различных ситуациях с людьми, отличающимися друг от друга по возрасту, ценностным ориентациям и другим признакам.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t xml:space="preserve">Профессиональные навыки, соответствующие складывающимся интересам, и элементарные навыки поискового мышления. </w:t>
            </w:r>
          </w:p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</w:p>
        </w:tc>
      </w:tr>
      <w:tr w:rsidR="000A5954" w:rsidRPr="004636AC" w:rsidTr="00577FEE">
        <w:tc>
          <w:tcPr>
            <w:tcW w:w="4677" w:type="dxa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lastRenderedPageBreak/>
              <w:t>Художественный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t>эстетическая культура, художественная активность.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>Способность видеть и понимать гармонию и красоту,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 xml:space="preserve">знание выдающихся деятелей и произведений литературы и искусства, 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323"/>
              <w:jc w:val="both"/>
            </w:pPr>
            <w:r w:rsidRPr="004636AC">
              <w:rPr>
                <w:color w:val="000000"/>
              </w:rPr>
              <w:t>апробация своих возможностей в музыке, литературе, сценическом и изобразительном искусстве.</w:t>
            </w:r>
          </w:p>
          <w:p w:rsidR="000A5954" w:rsidRPr="004636AC" w:rsidRDefault="000A5954" w:rsidP="00196A85">
            <w:pPr>
              <w:jc w:val="both"/>
            </w:pPr>
          </w:p>
        </w:tc>
        <w:tc>
          <w:tcPr>
            <w:tcW w:w="4971" w:type="dxa"/>
            <w:gridSpan w:val="2"/>
          </w:tcPr>
          <w:p w:rsidR="000A5954" w:rsidRPr="004636AC" w:rsidRDefault="000A5954" w:rsidP="00196A85">
            <w:pPr>
              <w:ind w:firstLine="708"/>
              <w:jc w:val="both"/>
              <w:rPr>
                <w:b/>
                <w:bCs/>
                <w:color w:val="000000"/>
              </w:rPr>
            </w:pPr>
            <w:r w:rsidRPr="004636AC">
              <w:rPr>
                <w:b/>
                <w:bCs/>
                <w:color w:val="000000"/>
              </w:rPr>
              <w:t>Нравственный потенциал:</w:t>
            </w:r>
          </w:p>
          <w:p w:rsidR="000A5954" w:rsidRPr="004636AC" w:rsidRDefault="000A5954" w:rsidP="00196A85">
            <w:pPr>
              <w:numPr>
                <w:ilvl w:val="2"/>
                <w:numId w:val="3"/>
              </w:numPr>
              <w:tabs>
                <w:tab w:val="clear" w:pos="2160"/>
                <w:tab w:val="num" w:pos="-10352"/>
              </w:tabs>
              <w:ind w:left="0" w:firstLine="268"/>
              <w:jc w:val="both"/>
              <w:rPr>
                <w:color w:val="000000"/>
              </w:rPr>
            </w:pPr>
            <w:proofErr w:type="gramStart"/>
            <w:r w:rsidRPr="004636AC">
              <w:rPr>
                <w:color w:val="000000"/>
              </w:rPr>
              <w:t>Восприятие и понимание ценностей «человек», «личность», «индивидуальность», «труд», «общение», «коллектив», «доверие», «выбор».</w:t>
            </w:r>
            <w:proofErr w:type="gramEnd"/>
            <w:r w:rsidRPr="004636AC">
              <w:rPr>
                <w:color w:val="000000"/>
              </w:rPr>
              <w:t xml:space="preserve"> Знание и соблюдение традиций школы.</w:t>
            </w:r>
          </w:p>
          <w:p w:rsidR="000A5954" w:rsidRPr="004636AC" w:rsidRDefault="000A5954" w:rsidP="00196A85">
            <w:pPr>
              <w:numPr>
                <w:ilvl w:val="2"/>
                <w:numId w:val="3"/>
              </w:numPr>
              <w:tabs>
                <w:tab w:val="clear" w:pos="2160"/>
                <w:tab w:val="num" w:pos="-10352"/>
              </w:tabs>
              <w:ind w:left="0" w:firstLine="268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Осознание возможностей, достоинств и недостатков собственного «Я», овладение приёмами и методами самообразования и самовоспитания, ориентация на социально ценные формы и способы самореализации и самоутверждения. </w:t>
            </w:r>
          </w:p>
          <w:p w:rsidR="000A5954" w:rsidRPr="004636AC" w:rsidRDefault="000A5954" w:rsidP="00196A85">
            <w:pPr>
              <w:numPr>
                <w:ilvl w:val="2"/>
                <w:numId w:val="3"/>
              </w:numPr>
              <w:tabs>
                <w:tab w:val="clear" w:pos="2160"/>
                <w:tab w:val="num" w:pos="-10352"/>
              </w:tabs>
              <w:ind w:left="0" w:firstLine="268"/>
              <w:jc w:val="both"/>
              <w:rPr>
                <w:color w:val="000000"/>
              </w:rPr>
            </w:pPr>
            <w:r w:rsidRPr="004636AC">
              <w:t>Готовность объективно оценивать себя, отстаивать свою собственную позицию</w:t>
            </w:r>
            <w:r w:rsidRPr="004636AC">
              <w:rPr>
                <w:color w:val="000000"/>
              </w:rPr>
              <w:t xml:space="preserve">, отвечать за свои поступки и действия. </w:t>
            </w:r>
          </w:p>
          <w:p w:rsidR="000A5954" w:rsidRPr="004636AC" w:rsidRDefault="000A5954" w:rsidP="00196A85">
            <w:pPr>
              <w:numPr>
                <w:ilvl w:val="2"/>
                <w:numId w:val="3"/>
              </w:numPr>
              <w:tabs>
                <w:tab w:val="clear" w:pos="2160"/>
                <w:tab w:val="num" w:pos="-10352"/>
              </w:tabs>
              <w:ind w:left="0" w:firstLine="268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Активность и способность проявлять сильные стороны своей личности в жизнедеятельности класса и школы, умение планировать, готовить, проводить и анализировать коллективное творческое дело, беседу, игру и т.п.</w:t>
            </w:r>
          </w:p>
        </w:tc>
      </w:tr>
      <w:tr w:rsidR="000A5954" w:rsidRPr="004636AC" w:rsidTr="00577FEE">
        <w:tc>
          <w:tcPr>
            <w:tcW w:w="9648" w:type="dxa"/>
            <w:gridSpan w:val="3"/>
          </w:tcPr>
          <w:p w:rsidR="000A5954" w:rsidRPr="004636AC" w:rsidRDefault="000A5954" w:rsidP="00196A85">
            <w:pPr>
              <w:ind w:firstLine="708"/>
              <w:jc w:val="both"/>
              <w:rPr>
                <w:color w:val="000000"/>
              </w:rPr>
            </w:pPr>
            <w:r w:rsidRPr="004636AC">
              <w:rPr>
                <w:b/>
                <w:bCs/>
                <w:color w:val="000000"/>
              </w:rPr>
              <w:t>Физический потенциал</w:t>
            </w:r>
          </w:p>
          <w:p w:rsidR="000A5954" w:rsidRPr="004636AC" w:rsidRDefault="000A5954" w:rsidP="00196A85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Развитие основных физических качеств: быстроты, ловкости, гибкости, силы и выносливости; </w:t>
            </w:r>
          </w:p>
          <w:p w:rsidR="000A5954" w:rsidRPr="004636AC" w:rsidRDefault="000A5954" w:rsidP="00196A85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овладение простейшими туристическими умениями и навыками; </w:t>
            </w:r>
          </w:p>
          <w:p w:rsidR="000A5954" w:rsidRPr="004636AC" w:rsidRDefault="000A5954" w:rsidP="00196A85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знание и соблюдение режима занятий физическими упражнениями; </w:t>
            </w:r>
          </w:p>
          <w:p w:rsidR="000A5954" w:rsidRPr="004636AC" w:rsidRDefault="000A5954" w:rsidP="00196A85">
            <w:pPr>
              <w:numPr>
                <w:ilvl w:val="0"/>
                <w:numId w:val="8"/>
              </w:numPr>
              <w:tabs>
                <w:tab w:val="clear" w:pos="1068"/>
              </w:tabs>
              <w:ind w:left="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способность разработать и реализовать индивидуальную программу физического совершенствования.</w:t>
            </w:r>
          </w:p>
        </w:tc>
      </w:tr>
    </w:tbl>
    <w:p w:rsidR="000A5954" w:rsidRPr="004636AC" w:rsidRDefault="000A5954" w:rsidP="00196A85">
      <w:pPr>
        <w:jc w:val="both"/>
        <w:rPr>
          <w:b/>
          <w:bCs/>
        </w:rPr>
      </w:pPr>
    </w:p>
    <w:p w:rsidR="000A5954" w:rsidRPr="004636AC" w:rsidRDefault="000A5954" w:rsidP="00196A85">
      <w:pPr>
        <w:jc w:val="both"/>
        <w:rPr>
          <w:b/>
          <w:bCs/>
        </w:rPr>
      </w:pPr>
      <w:r w:rsidRPr="004636AC">
        <w:rPr>
          <w:b/>
          <w:bCs/>
        </w:rPr>
        <w:t>Модель выпускника средней  школы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8"/>
        <w:gridCol w:w="6"/>
        <w:gridCol w:w="4884"/>
      </w:tblGrid>
      <w:tr w:rsidR="000A5954" w:rsidRPr="004636AC" w:rsidTr="00577FEE">
        <w:tc>
          <w:tcPr>
            <w:tcW w:w="4758" w:type="dxa"/>
          </w:tcPr>
          <w:p w:rsidR="000A5954" w:rsidRPr="004636AC" w:rsidRDefault="000A5954" w:rsidP="00196A85">
            <w:pPr>
              <w:pStyle w:val="11"/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Ценностный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</w:pPr>
            <w:r w:rsidRPr="004636AC">
              <w:t>восприятие человеческой жизни как главной ценности;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tabs>
                <w:tab w:val="clear" w:pos="360"/>
              </w:tabs>
              <w:ind w:left="0" w:firstLine="106"/>
              <w:jc w:val="both"/>
            </w:pPr>
            <w:r w:rsidRPr="004636AC">
              <w:t>осмысление понятий: честь, долг, ответственность, профессиональная гордость, гражданственность;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</w:pPr>
            <w:r w:rsidRPr="004636AC">
              <w:t>честность;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</w:pPr>
            <w:r w:rsidRPr="004636AC">
              <w:t>целеустремленность;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</w:pPr>
            <w:r w:rsidRPr="004636AC">
              <w:t>социальная активность.</w:t>
            </w:r>
          </w:p>
        </w:tc>
        <w:tc>
          <w:tcPr>
            <w:tcW w:w="4890" w:type="dxa"/>
            <w:gridSpan w:val="2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t>Творческий потенциал:</w:t>
            </w:r>
          </w:p>
          <w:p w:rsidR="000A5954" w:rsidRPr="004636AC" w:rsidRDefault="000A5954" w:rsidP="00196A85">
            <w:pPr>
              <w:pStyle w:val="1"/>
              <w:numPr>
                <w:ilvl w:val="0"/>
                <w:numId w:val="12"/>
              </w:numPr>
              <w:tabs>
                <w:tab w:val="clear" w:pos="1006"/>
                <w:tab w:val="num" w:pos="-10352"/>
              </w:tabs>
              <w:ind w:left="0" w:firstLine="360"/>
              <w:jc w:val="both"/>
              <w:rPr>
                <w:b/>
                <w:sz w:val="24"/>
                <w:szCs w:val="24"/>
              </w:rPr>
            </w:pPr>
            <w:r w:rsidRPr="004636AC">
              <w:rPr>
                <w:b/>
                <w:sz w:val="24"/>
                <w:szCs w:val="24"/>
              </w:rPr>
              <w:t xml:space="preserve">Профессиональные навыки в соответствии с личностными запросами и задачами, определенными для профильных классов, навыки поискового мышления. </w:t>
            </w:r>
          </w:p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</w:p>
        </w:tc>
      </w:tr>
      <w:tr w:rsidR="000A5954" w:rsidRPr="004636AC" w:rsidTr="00577FEE">
        <w:tc>
          <w:tcPr>
            <w:tcW w:w="4764" w:type="dxa"/>
            <w:gridSpan w:val="2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t>Познавательный потенциал: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</w:pPr>
            <w:r w:rsidRPr="004636AC">
              <w:t xml:space="preserve">знания, умения и навыки, соответствующие образовательному стандарту школы третьей ступени, профильного уровня различных направлений. 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  <w:rPr>
                <w:color w:val="000000"/>
              </w:rPr>
            </w:pPr>
            <w:r w:rsidRPr="004636AC">
              <w:t>Память и творческое мышление</w:t>
            </w:r>
            <w:r w:rsidRPr="004636AC">
              <w:rPr>
                <w:color w:val="000000"/>
              </w:rPr>
              <w:t xml:space="preserve"> 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Наличие желания и готовности продолжить обучение после школы, </w:t>
            </w:r>
          </w:p>
          <w:p w:rsidR="000A5954" w:rsidRPr="004636AC" w:rsidRDefault="000A5954" w:rsidP="00196A85">
            <w:pPr>
              <w:numPr>
                <w:ilvl w:val="1"/>
                <w:numId w:val="3"/>
              </w:numPr>
              <w:ind w:left="0" w:firstLine="106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потребность в углубленном изучении избранной области знаний, их самостоятельном добывании.</w:t>
            </w:r>
          </w:p>
        </w:tc>
        <w:tc>
          <w:tcPr>
            <w:tcW w:w="4884" w:type="dxa"/>
          </w:tcPr>
          <w:p w:rsidR="000A5954" w:rsidRPr="004636AC" w:rsidRDefault="000A5954" w:rsidP="00196A85">
            <w:pPr>
              <w:jc w:val="both"/>
            </w:pPr>
            <w:r w:rsidRPr="004636AC">
              <w:rPr>
                <w:b/>
                <w:bCs/>
              </w:rPr>
              <w:t>Коммуникативный потенциал</w:t>
            </w:r>
            <w:r w:rsidRPr="004636AC">
              <w:t>:</w:t>
            </w:r>
          </w:p>
          <w:p w:rsidR="000A5954" w:rsidRPr="004636AC" w:rsidRDefault="000A5954" w:rsidP="00196A85">
            <w:pPr>
              <w:ind w:firstLine="709"/>
              <w:jc w:val="both"/>
              <w:rPr>
                <w:color w:val="000000"/>
              </w:rPr>
            </w:pPr>
            <w:proofErr w:type="spellStart"/>
            <w:r w:rsidRPr="004636AC">
              <w:rPr>
                <w:color w:val="000000"/>
              </w:rPr>
              <w:t>Сформированность</w:t>
            </w:r>
            <w:proofErr w:type="spellEnd"/>
            <w:r w:rsidRPr="004636AC">
              <w:rPr>
                <w:color w:val="000000"/>
              </w:rPr>
              <w:t xml:space="preserve"> индивидуального стиля общения; овладение разнообразными коммуникативными умениями и навыками, способами поддержания эмоционально устойчивого поведения  в кризисной жизненной ситуации; способность корректировать в общении и отношениях свою и чужую агрессию. </w:t>
            </w:r>
          </w:p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</w:p>
        </w:tc>
      </w:tr>
      <w:tr w:rsidR="000A5954" w:rsidRPr="004636AC" w:rsidTr="00577FEE">
        <w:tc>
          <w:tcPr>
            <w:tcW w:w="4758" w:type="dxa"/>
          </w:tcPr>
          <w:p w:rsidR="000A5954" w:rsidRPr="004636AC" w:rsidRDefault="000A5954" w:rsidP="00196A85">
            <w:pPr>
              <w:jc w:val="both"/>
              <w:rPr>
                <w:b/>
                <w:bCs/>
              </w:rPr>
            </w:pPr>
            <w:r w:rsidRPr="004636AC">
              <w:rPr>
                <w:b/>
                <w:bCs/>
              </w:rPr>
              <w:lastRenderedPageBreak/>
              <w:t>Художественный потенциал:</w:t>
            </w:r>
          </w:p>
          <w:p w:rsidR="000A5954" w:rsidRPr="004636AC" w:rsidRDefault="000A5954" w:rsidP="00196A85">
            <w:pPr>
              <w:numPr>
                <w:ilvl w:val="0"/>
                <w:numId w:val="9"/>
              </w:numPr>
              <w:tabs>
                <w:tab w:val="clear" w:pos="1429"/>
                <w:tab w:val="num" w:pos="-2520"/>
              </w:tabs>
              <w:ind w:left="0" w:firstLine="1069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Умение строить свою жизнедеятельность по законам гармонии и красоты; </w:t>
            </w:r>
          </w:p>
          <w:p w:rsidR="000A5954" w:rsidRPr="004636AC" w:rsidRDefault="000A5954" w:rsidP="00196A85">
            <w:pPr>
              <w:numPr>
                <w:ilvl w:val="0"/>
                <w:numId w:val="9"/>
              </w:numPr>
              <w:tabs>
                <w:tab w:val="clear" w:pos="1429"/>
                <w:tab w:val="num" w:pos="-2520"/>
              </w:tabs>
              <w:ind w:left="0" w:firstLine="1069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потребность в посещении театров, выставок, концертов; стремление творить прекрасное в учебной, трудовой, </w:t>
            </w:r>
            <w:proofErr w:type="spellStart"/>
            <w:r w:rsidRPr="004636AC">
              <w:rPr>
                <w:color w:val="000000"/>
              </w:rPr>
              <w:t>досуговой</w:t>
            </w:r>
            <w:proofErr w:type="spellEnd"/>
            <w:r w:rsidRPr="004636AC">
              <w:rPr>
                <w:color w:val="000000"/>
              </w:rPr>
              <w:t xml:space="preserve"> деятельности, поведении и отношениях с окружающими; </w:t>
            </w:r>
          </w:p>
          <w:p w:rsidR="000A5954" w:rsidRPr="004636AC" w:rsidRDefault="000A5954" w:rsidP="00196A85">
            <w:pPr>
              <w:numPr>
                <w:ilvl w:val="0"/>
                <w:numId w:val="9"/>
              </w:numPr>
              <w:tabs>
                <w:tab w:val="clear" w:pos="1429"/>
                <w:tab w:val="num" w:pos="-2520"/>
              </w:tabs>
              <w:ind w:left="0" w:firstLine="1069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проявление индивидуального своеобразия, </w:t>
            </w:r>
            <w:proofErr w:type="gramStart"/>
            <w:r w:rsidRPr="004636AC">
              <w:rPr>
                <w:color w:val="000000"/>
              </w:rPr>
              <w:t>восприятии</w:t>
            </w:r>
            <w:proofErr w:type="gramEnd"/>
            <w:r w:rsidRPr="004636AC">
              <w:rPr>
                <w:color w:val="000000"/>
              </w:rPr>
              <w:t xml:space="preserve"> и созидании  красоты.</w:t>
            </w:r>
          </w:p>
          <w:p w:rsidR="000A5954" w:rsidRPr="004636AC" w:rsidRDefault="000A5954" w:rsidP="00196A85">
            <w:pPr>
              <w:ind w:firstLine="708"/>
              <w:jc w:val="both"/>
              <w:rPr>
                <w:color w:val="000000"/>
              </w:rPr>
            </w:pPr>
            <w:r w:rsidRPr="004636AC">
              <w:rPr>
                <w:b/>
                <w:bCs/>
                <w:color w:val="000000"/>
              </w:rPr>
              <w:t>Физический потенциал</w:t>
            </w:r>
          </w:p>
          <w:p w:rsidR="000A5954" w:rsidRPr="004636AC" w:rsidRDefault="000A5954" w:rsidP="00196A85">
            <w:pPr>
              <w:numPr>
                <w:ilvl w:val="0"/>
                <w:numId w:val="9"/>
              </w:numPr>
              <w:ind w:left="0"/>
              <w:jc w:val="both"/>
              <w:rPr>
                <w:b/>
                <w:bCs/>
                <w:color w:val="000000"/>
              </w:rPr>
            </w:pPr>
            <w:r w:rsidRPr="004636AC">
              <w:rPr>
                <w:color w:val="000000"/>
              </w:rPr>
              <w:t xml:space="preserve">Стремление к физическому совершенству; </w:t>
            </w:r>
          </w:p>
          <w:p w:rsidR="000A5954" w:rsidRPr="004636AC" w:rsidRDefault="000A5954" w:rsidP="00196A85">
            <w:pPr>
              <w:numPr>
                <w:ilvl w:val="0"/>
                <w:numId w:val="11"/>
              </w:numPr>
              <w:tabs>
                <w:tab w:val="clear" w:pos="1429"/>
                <w:tab w:val="num" w:pos="-4395"/>
              </w:tabs>
              <w:ind w:left="0"/>
              <w:jc w:val="both"/>
              <w:rPr>
                <w:b/>
                <w:bCs/>
                <w:color w:val="000000"/>
              </w:rPr>
            </w:pPr>
            <w:r w:rsidRPr="004636AC">
              <w:rPr>
                <w:color w:val="000000"/>
              </w:rPr>
              <w:t xml:space="preserve">умение подготовить и провести подвижные игры и спортивные соревнования среди сверстников и младших школьников; </w:t>
            </w:r>
          </w:p>
          <w:p w:rsidR="000A5954" w:rsidRPr="004636AC" w:rsidRDefault="000A5954" w:rsidP="00196A85">
            <w:pPr>
              <w:numPr>
                <w:ilvl w:val="0"/>
                <w:numId w:val="11"/>
              </w:numPr>
              <w:ind w:left="0"/>
              <w:jc w:val="both"/>
            </w:pPr>
            <w:r w:rsidRPr="004636AC">
              <w:rPr>
                <w:color w:val="000000"/>
              </w:rPr>
              <w:t>привычка ежедневно заниматься физическими упражнениями и умение использовать их  в улучшении своей работоспособности и эмоционального состояния</w:t>
            </w:r>
          </w:p>
        </w:tc>
        <w:tc>
          <w:tcPr>
            <w:tcW w:w="4890" w:type="dxa"/>
            <w:gridSpan w:val="2"/>
          </w:tcPr>
          <w:p w:rsidR="000A5954" w:rsidRPr="004636AC" w:rsidRDefault="000A5954" w:rsidP="00196A85">
            <w:pPr>
              <w:ind w:firstLine="708"/>
              <w:jc w:val="both"/>
              <w:rPr>
                <w:b/>
                <w:bCs/>
                <w:color w:val="000000"/>
              </w:rPr>
            </w:pPr>
            <w:r w:rsidRPr="004636AC">
              <w:rPr>
                <w:b/>
                <w:bCs/>
                <w:color w:val="000000"/>
              </w:rPr>
              <w:t>Нравственный потенциал:</w:t>
            </w:r>
          </w:p>
          <w:p w:rsidR="000A5954" w:rsidRPr="004636AC" w:rsidRDefault="000A5954" w:rsidP="00196A85">
            <w:pPr>
              <w:numPr>
                <w:ilvl w:val="0"/>
                <w:numId w:val="10"/>
              </w:numPr>
              <w:tabs>
                <w:tab w:val="clear" w:pos="1429"/>
                <w:tab w:val="num" w:pos="-10352"/>
              </w:tabs>
              <w:ind w:left="0" w:firstLine="36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Осмысление целей и смысла своей жизни. Усвоение ценностей «отечество», «культура», «любовь», «творчество», «</w:t>
            </w:r>
            <w:proofErr w:type="spellStart"/>
            <w:r w:rsidRPr="004636AC">
              <w:rPr>
                <w:color w:val="000000"/>
              </w:rPr>
              <w:t>самоактуализация</w:t>
            </w:r>
            <w:proofErr w:type="spellEnd"/>
            <w:r w:rsidRPr="004636AC">
              <w:rPr>
                <w:color w:val="000000"/>
              </w:rPr>
              <w:t>» и «</w:t>
            </w:r>
            <w:proofErr w:type="spellStart"/>
            <w:r w:rsidRPr="004636AC">
              <w:rPr>
                <w:color w:val="000000"/>
              </w:rPr>
              <w:t>субъектность</w:t>
            </w:r>
            <w:proofErr w:type="spellEnd"/>
            <w:r w:rsidRPr="004636AC">
              <w:rPr>
                <w:color w:val="000000"/>
              </w:rPr>
              <w:t xml:space="preserve">». </w:t>
            </w:r>
          </w:p>
          <w:p w:rsidR="000A5954" w:rsidRPr="004636AC" w:rsidRDefault="000A5954" w:rsidP="00196A85">
            <w:pPr>
              <w:numPr>
                <w:ilvl w:val="0"/>
                <w:numId w:val="10"/>
              </w:numPr>
              <w:tabs>
                <w:tab w:val="clear" w:pos="1429"/>
              </w:tabs>
              <w:ind w:left="0" w:firstLine="36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 xml:space="preserve">Знание и понимание основных положений Конституции Российской Федерации. </w:t>
            </w:r>
          </w:p>
          <w:p w:rsidR="000A5954" w:rsidRPr="004636AC" w:rsidRDefault="000A5954" w:rsidP="00196A85">
            <w:pPr>
              <w:numPr>
                <w:ilvl w:val="0"/>
                <w:numId w:val="10"/>
              </w:numPr>
              <w:tabs>
                <w:tab w:val="clear" w:pos="1429"/>
              </w:tabs>
              <w:ind w:left="0" w:firstLine="36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Понимание сущности нравственных качеств и черт характера окружающих людей, толерантность в их восприятии, проявление в отношениях с ними таких качеств, как доброта, честность, порядочность, вежливость.</w:t>
            </w:r>
          </w:p>
          <w:p w:rsidR="000A5954" w:rsidRPr="004636AC" w:rsidRDefault="000A5954" w:rsidP="00196A85">
            <w:pPr>
              <w:numPr>
                <w:ilvl w:val="0"/>
                <w:numId w:val="10"/>
              </w:numPr>
              <w:tabs>
                <w:tab w:val="clear" w:pos="1429"/>
              </w:tabs>
              <w:ind w:left="0" w:firstLine="36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Адекватная оценка своих реальных и потенциальных возможностей, уверенность в себе, готовность к профессиональному самоопределению, самоутверждению и самореализации во взрослой жизни.</w:t>
            </w:r>
          </w:p>
          <w:p w:rsidR="000A5954" w:rsidRPr="004636AC" w:rsidRDefault="000A5954" w:rsidP="00196A85">
            <w:pPr>
              <w:numPr>
                <w:ilvl w:val="0"/>
                <w:numId w:val="10"/>
              </w:numPr>
              <w:tabs>
                <w:tab w:val="clear" w:pos="1429"/>
              </w:tabs>
              <w:ind w:left="0" w:firstLine="360"/>
              <w:jc w:val="both"/>
              <w:rPr>
                <w:color w:val="000000"/>
              </w:rPr>
            </w:pPr>
            <w:r w:rsidRPr="004636AC">
              <w:rPr>
                <w:color w:val="000000"/>
              </w:rPr>
              <w:t>Активность в общешкольных и классных делах, в работе с младшими школьниками. Наличие высоких достижений в одном или нескольких видах деятельности.</w:t>
            </w:r>
          </w:p>
        </w:tc>
      </w:tr>
    </w:tbl>
    <w:p w:rsidR="005049CF" w:rsidRPr="004636AC" w:rsidRDefault="005049CF" w:rsidP="00196A85">
      <w:pPr>
        <w:ind w:firstLine="454"/>
        <w:jc w:val="both"/>
        <w:rPr>
          <w:b/>
        </w:rPr>
      </w:pPr>
    </w:p>
    <w:p w:rsidR="005049CF" w:rsidRPr="004636AC" w:rsidRDefault="005049CF" w:rsidP="004F4616">
      <w:pPr>
        <w:pStyle w:val="221"/>
        <w:keepNext/>
        <w:keepLines/>
        <w:shd w:val="clear" w:color="auto" w:fill="auto"/>
        <w:spacing w:before="0"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636AC">
        <w:rPr>
          <w:rStyle w:val="228"/>
          <w:rFonts w:ascii="Times New Roman" w:hAnsi="Times New Roman" w:cs="Times New Roman"/>
          <w:bCs w:val="0"/>
          <w:sz w:val="24"/>
          <w:szCs w:val="24"/>
        </w:rPr>
        <w:t xml:space="preserve">Методологический инструментарий </w:t>
      </w:r>
      <w:bookmarkStart w:id="1" w:name="bookmark384"/>
      <w:r w:rsidRPr="004636AC">
        <w:rPr>
          <w:rStyle w:val="228"/>
          <w:rFonts w:ascii="Times New Roman" w:hAnsi="Times New Roman" w:cs="Times New Roman"/>
          <w:bCs w:val="0"/>
          <w:sz w:val="24"/>
          <w:szCs w:val="24"/>
        </w:rPr>
        <w:t>мониторинга воспитания и социализации</w:t>
      </w:r>
      <w:r w:rsidRPr="004636AC">
        <w:rPr>
          <w:rStyle w:val="222"/>
          <w:bCs w:val="0"/>
          <w:sz w:val="24"/>
          <w:szCs w:val="24"/>
        </w:rPr>
        <w:t xml:space="preserve"> </w:t>
      </w:r>
      <w:proofErr w:type="gramStart"/>
      <w:r w:rsidRPr="004636AC">
        <w:rPr>
          <w:rStyle w:val="228"/>
          <w:rFonts w:ascii="Times New Roman" w:hAnsi="Times New Roman" w:cs="Times New Roman"/>
          <w:bCs w:val="0"/>
          <w:sz w:val="24"/>
          <w:szCs w:val="24"/>
        </w:rPr>
        <w:t>обучающихся</w:t>
      </w:r>
      <w:bookmarkEnd w:id="1"/>
      <w:proofErr w:type="gramEnd"/>
    </w:p>
    <w:p w:rsidR="005049CF" w:rsidRPr="004636AC" w:rsidRDefault="005049CF" w:rsidP="00196A85">
      <w:pPr>
        <w:pStyle w:val="a7"/>
        <w:spacing w:after="0"/>
        <w:ind w:left="360"/>
        <w:jc w:val="both"/>
      </w:pPr>
      <w:r w:rsidRPr="004636AC">
        <w:t>Методологический инструментарий мониторинга воспитания и социализации обучающихся предусматривает использование следующих методов:</w:t>
      </w:r>
    </w:p>
    <w:p w:rsidR="005049CF" w:rsidRPr="004636AC" w:rsidRDefault="005049CF" w:rsidP="00196A85">
      <w:pPr>
        <w:pStyle w:val="a7"/>
        <w:spacing w:after="0"/>
        <w:jc w:val="both"/>
      </w:pPr>
      <w:r w:rsidRPr="004636AC">
        <w:rPr>
          <w:rStyle w:val="47"/>
          <w:sz w:val="24"/>
          <w:szCs w:val="24"/>
        </w:rPr>
        <w:t>Тестирование (метод тестов)</w:t>
      </w:r>
      <w:r w:rsidRPr="004636AC">
        <w:t xml:space="preserve"> — и</w:t>
      </w:r>
      <w:r w:rsidR="002455AA" w:rsidRPr="004636AC">
        <w:t>сследовательский метод, позволя</w:t>
      </w:r>
      <w:r w:rsidRPr="004636AC">
        <w:t xml:space="preserve">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</w:t>
      </w:r>
      <w:proofErr w:type="gramStart"/>
      <w:r w:rsidRPr="004636AC">
        <w:t>обучающимися</w:t>
      </w:r>
      <w:proofErr w:type="gramEnd"/>
      <w:r w:rsidRPr="004636AC">
        <w:t xml:space="preserve"> ряда специально разработанных заданий.</w:t>
      </w:r>
    </w:p>
    <w:p w:rsidR="002455AA" w:rsidRPr="004636AC" w:rsidRDefault="002455AA" w:rsidP="00196A85">
      <w:pPr>
        <w:pStyle w:val="a7"/>
        <w:spacing w:after="0"/>
        <w:ind w:left="720"/>
        <w:jc w:val="both"/>
      </w:pPr>
    </w:p>
    <w:p w:rsidR="005049CF" w:rsidRPr="004636AC" w:rsidRDefault="005049CF" w:rsidP="004F4616">
      <w:pPr>
        <w:pStyle w:val="a7"/>
        <w:spacing w:after="0"/>
        <w:ind w:firstLine="708"/>
        <w:jc w:val="both"/>
      </w:pPr>
      <w:r w:rsidRPr="004636AC">
        <w:rPr>
          <w:rStyle w:val="47"/>
          <w:sz w:val="24"/>
          <w:szCs w:val="24"/>
        </w:rPr>
        <w:t>Опрос</w:t>
      </w:r>
      <w:r w:rsidRPr="004636AC">
        <w:t xml:space="preserve"> — получение информации, заключённой в словесных сообщениях обучающихся. Для оценки эффективности деятельности образовательного учреждения по воспитанию и социализации </w:t>
      </w:r>
      <w:proofErr w:type="gramStart"/>
      <w:r w:rsidRPr="004636AC">
        <w:t>обучающихся</w:t>
      </w:r>
      <w:proofErr w:type="gramEnd"/>
      <w:r w:rsidRPr="004636AC">
        <w:t xml:space="preserve"> используются следующие виды опроса:</w:t>
      </w:r>
    </w:p>
    <w:p w:rsidR="005049CF" w:rsidRPr="004636AC" w:rsidRDefault="005049CF" w:rsidP="00196A85">
      <w:pPr>
        <w:pStyle w:val="a7"/>
        <w:tabs>
          <w:tab w:val="left" w:pos="1084"/>
        </w:tabs>
        <w:spacing w:after="0"/>
        <w:jc w:val="both"/>
      </w:pPr>
      <w:r w:rsidRPr="004636AC">
        <w:t>• </w:t>
      </w:r>
      <w:r w:rsidRPr="004636AC">
        <w:rPr>
          <w:rStyle w:val="33"/>
          <w:sz w:val="24"/>
          <w:szCs w:val="24"/>
        </w:rPr>
        <w:t>анкетирование</w:t>
      </w:r>
      <w:r w:rsidRPr="004636AC">
        <w:t xml:space="preserve"> —</w:t>
      </w:r>
      <w:r w:rsidR="002455AA" w:rsidRPr="004636AC">
        <w:t xml:space="preserve"> </w:t>
      </w:r>
      <w:r w:rsidRPr="004636AC">
        <w:t xml:space="preserve">метод получения </w:t>
      </w:r>
      <w:proofErr w:type="gramStart"/>
      <w:r w:rsidRPr="004636AC">
        <w:t>информации</w:t>
      </w:r>
      <w:proofErr w:type="gramEnd"/>
      <w:r w:rsidRPr="004636AC">
        <w:t xml:space="preserve"> на основании ответов обучающихся на специально подготовленные вопросы анкеты;</w:t>
      </w:r>
    </w:p>
    <w:p w:rsidR="005049CF" w:rsidRPr="004636AC" w:rsidRDefault="005049CF" w:rsidP="00196A85">
      <w:pPr>
        <w:pStyle w:val="a7"/>
        <w:tabs>
          <w:tab w:val="left" w:pos="1089"/>
        </w:tabs>
        <w:spacing w:after="0"/>
        <w:jc w:val="both"/>
      </w:pPr>
      <w:r w:rsidRPr="004636AC">
        <w:t>• </w:t>
      </w:r>
      <w:r w:rsidRPr="004636AC">
        <w:rPr>
          <w:rStyle w:val="33"/>
          <w:sz w:val="24"/>
          <w:szCs w:val="24"/>
        </w:rPr>
        <w:t>беседа</w:t>
      </w:r>
      <w:r w:rsidRPr="004636AC">
        <w:t xml:space="preserve"> — специфический метод исследования, заключающийся в проведении тематически направленного диалога между исследователем и </w:t>
      </w:r>
      <w:proofErr w:type="gramStart"/>
      <w:r w:rsidRPr="004636AC">
        <w:t>обучающимися</w:t>
      </w:r>
      <w:proofErr w:type="gramEnd"/>
      <w:r w:rsidRPr="004636AC">
        <w:t xml:space="preserve"> с целью получения сведений об особенностях процесса воспитания и социализации обучающихся.</w:t>
      </w:r>
    </w:p>
    <w:p w:rsidR="002455AA" w:rsidRPr="004636AC" w:rsidRDefault="002455AA" w:rsidP="00196A85">
      <w:pPr>
        <w:pStyle w:val="a7"/>
        <w:spacing w:after="0"/>
        <w:ind w:left="360"/>
        <w:jc w:val="both"/>
        <w:rPr>
          <w:rStyle w:val="47"/>
          <w:sz w:val="24"/>
          <w:szCs w:val="24"/>
        </w:rPr>
      </w:pP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rPr>
          <w:rStyle w:val="47"/>
          <w:sz w:val="24"/>
          <w:szCs w:val="24"/>
        </w:rPr>
        <w:t>Психолого-педагогическое наблюдение</w:t>
      </w:r>
      <w:r w:rsidRPr="004636AC">
        <w:t xml:space="preserve"> — описательный психолого-педагогический метод исследования, заключающийся в целенаправленном восприятии и фиксации особенностей, закономерностей развития и воспитания обучающихся. В рамках мониторинга предусматривается использование следующих видов наблюдения:</w:t>
      </w:r>
    </w:p>
    <w:p w:rsidR="005049CF" w:rsidRPr="004636AC" w:rsidRDefault="005049CF" w:rsidP="00196A85">
      <w:pPr>
        <w:pStyle w:val="a7"/>
        <w:tabs>
          <w:tab w:val="left" w:pos="1089"/>
        </w:tabs>
        <w:spacing w:after="0"/>
        <w:ind w:left="360"/>
        <w:jc w:val="both"/>
      </w:pPr>
      <w:proofErr w:type="gramStart"/>
      <w:r w:rsidRPr="004636AC">
        <w:t>• </w:t>
      </w:r>
      <w:r w:rsidRPr="004636AC">
        <w:rPr>
          <w:rStyle w:val="33"/>
          <w:sz w:val="24"/>
          <w:szCs w:val="24"/>
        </w:rPr>
        <w:t>включённое наблюдение</w:t>
      </w:r>
      <w:r w:rsidRPr="004636AC">
        <w:t xml:space="preserve"> — наблюдатель находится в реальных деловых или неформальных отношениях с обучающимися, за которыми он наблюдает и которых он оценивает;</w:t>
      </w:r>
      <w:proofErr w:type="gramEnd"/>
    </w:p>
    <w:p w:rsidR="005049CF" w:rsidRPr="004636AC" w:rsidRDefault="005049CF" w:rsidP="00196A85">
      <w:pPr>
        <w:pStyle w:val="a7"/>
        <w:tabs>
          <w:tab w:val="left" w:pos="1060"/>
        </w:tabs>
        <w:spacing w:after="0"/>
        <w:ind w:left="360"/>
        <w:jc w:val="both"/>
      </w:pPr>
      <w:r w:rsidRPr="004636AC">
        <w:t>• </w:t>
      </w:r>
      <w:r w:rsidRPr="004636AC">
        <w:rPr>
          <w:rStyle w:val="33"/>
          <w:sz w:val="24"/>
          <w:szCs w:val="24"/>
        </w:rPr>
        <w:t>узкоспециальное наблюдение</w:t>
      </w:r>
      <w:r w:rsidRPr="004636AC">
        <w:t xml:space="preserve"> — направлено на фиксирование строго определённых параметров (психолого-педагогических явлений) воспитания и социализации обучающихся.</w:t>
      </w:r>
    </w:p>
    <w:p w:rsidR="005049CF" w:rsidRPr="004636AC" w:rsidRDefault="005049CF" w:rsidP="00196A85">
      <w:pPr>
        <w:pStyle w:val="31"/>
        <w:keepNext/>
        <w:keepLines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385"/>
      <w:r w:rsidRPr="004636AC">
        <w:rPr>
          <w:rStyle w:val="30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Особо следует выделить</w:t>
      </w:r>
      <w:r w:rsidRPr="004636AC">
        <w:rPr>
          <w:rFonts w:ascii="Times New Roman" w:hAnsi="Times New Roman" w:cs="Times New Roman"/>
          <w:sz w:val="24"/>
          <w:szCs w:val="24"/>
        </w:rPr>
        <w:t xml:space="preserve"> психолого-педагогический эксперимент как основной метод исследования воспитания</w:t>
      </w:r>
      <w:r w:rsidRPr="004636AC">
        <w:rPr>
          <w:rStyle w:val="32"/>
          <w:b w:val="0"/>
          <w:bCs w:val="0"/>
          <w:sz w:val="24"/>
          <w:szCs w:val="24"/>
        </w:rPr>
        <w:t xml:space="preserve"> </w:t>
      </w:r>
      <w:r w:rsidRPr="004636AC">
        <w:rPr>
          <w:rFonts w:ascii="Times New Roman" w:hAnsi="Times New Roman" w:cs="Times New Roman"/>
          <w:sz w:val="24"/>
          <w:szCs w:val="24"/>
        </w:rPr>
        <w:t>и социализации обучающихся.</w:t>
      </w:r>
      <w:bookmarkEnd w:id="2"/>
    </w:p>
    <w:p w:rsidR="005049CF" w:rsidRPr="004636AC" w:rsidRDefault="005049CF" w:rsidP="00196A85">
      <w:pPr>
        <w:pStyle w:val="a7"/>
        <w:spacing w:after="0"/>
        <w:ind w:left="360"/>
        <w:jc w:val="both"/>
      </w:pPr>
      <w:r w:rsidRPr="004636AC">
        <w:t>В рамках мониторинга психолого-педагогическое исследование предусматривает внедрение в педагогическую практику комплекса различных самостоятельных методов исследования, направленных на оценку эффективности работы образовательного учреждения по воспитанию и социализации обучающихся.</w:t>
      </w:r>
    </w:p>
    <w:p w:rsidR="002455AA" w:rsidRPr="004636AC" w:rsidRDefault="002455AA" w:rsidP="00196A85">
      <w:pPr>
        <w:pStyle w:val="a7"/>
        <w:spacing w:after="0"/>
        <w:ind w:left="360"/>
        <w:jc w:val="both"/>
      </w:pP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t>Основной</w:t>
      </w:r>
      <w:r w:rsidRPr="004636AC">
        <w:rPr>
          <w:rStyle w:val="af0"/>
          <w:sz w:val="24"/>
          <w:szCs w:val="24"/>
        </w:rPr>
        <w:t xml:space="preserve"> целью</w:t>
      </w:r>
      <w:r w:rsidRPr="004636AC">
        <w:t xml:space="preserve"> исследования является изучение динамики процесса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в условиях специально организованн</w:t>
      </w:r>
      <w:r w:rsidR="002455AA" w:rsidRPr="004636AC">
        <w:t>ой воспитательной деятельности.</w:t>
      </w:r>
    </w:p>
    <w:p w:rsidR="002455AA" w:rsidRPr="004636AC" w:rsidRDefault="002455AA" w:rsidP="00196A85">
      <w:pPr>
        <w:pStyle w:val="a7"/>
        <w:spacing w:after="0"/>
        <w:ind w:left="360"/>
        <w:jc w:val="both"/>
      </w:pP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t>В рамках психолого-педагогического исследования следует выделить три этапа.</w:t>
      </w: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rPr>
          <w:rStyle w:val="47"/>
          <w:sz w:val="24"/>
          <w:szCs w:val="24"/>
        </w:rPr>
        <w:t>Этап 1.</w:t>
      </w:r>
      <w:r w:rsidRPr="004636AC">
        <w:rPr>
          <w:rStyle w:val="33"/>
          <w:sz w:val="24"/>
          <w:szCs w:val="24"/>
        </w:rPr>
        <w:t xml:space="preserve"> Контрольный этап исследования (диагностический срез)</w:t>
      </w:r>
      <w:r w:rsidRPr="004636AC">
        <w:t xml:space="preserve"> ориентирован на сбор данных социального и психолого-педагогического исследований до реализации образовательным учреждением Программы воспитания и социализации обучающихся.</w:t>
      </w: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rPr>
          <w:rStyle w:val="47"/>
          <w:sz w:val="24"/>
          <w:szCs w:val="24"/>
        </w:rPr>
        <w:t>Этап 2.</w:t>
      </w:r>
      <w:r w:rsidRPr="004636AC">
        <w:rPr>
          <w:rStyle w:val="33"/>
          <w:sz w:val="24"/>
          <w:szCs w:val="24"/>
        </w:rPr>
        <w:t xml:space="preserve"> Формирующий этап исследования</w:t>
      </w:r>
      <w:r w:rsidRPr="004636AC">
        <w:t xml:space="preserve"> предполагает реализацию образовательным учреждением основны</w:t>
      </w:r>
      <w:r w:rsidR="002455AA" w:rsidRPr="004636AC">
        <w:t>х направлений Программы воспита</w:t>
      </w:r>
      <w:r w:rsidRPr="004636AC">
        <w:t>ния и социализации обучающихся.</w:t>
      </w: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rPr>
          <w:rStyle w:val="47"/>
          <w:sz w:val="24"/>
          <w:szCs w:val="24"/>
        </w:rPr>
        <w:t>Этап 3.</w:t>
      </w:r>
      <w:r w:rsidRPr="004636AC">
        <w:rPr>
          <w:rStyle w:val="33"/>
          <w:sz w:val="24"/>
          <w:szCs w:val="24"/>
        </w:rPr>
        <w:t xml:space="preserve"> Интерпретационный этап исследования</w:t>
      </w:r>
      <w:r w:rsidRPr="004636AC">
        <w:t xml:space="preserve"> ориентирован на сбор данных социального и психолого-педагогического исследований после реализации образовательным учреждением Программы воспитания и социализации обучающихся. Заключительный этап предполагает</w:t>
      </w:r>
      <w:r w:rsidRPr="004636AC">
        <w:rPr>
          <w:rStyle w:val="af0"/>
          <w:sz w:val="24"/>
          <w:szCs w:val="24"/>
        </w:rPr>
        <w:t xml:space="preserve"> исследование динамики</w:t>
      </w:r>
      <w:r w:rsidRPr="004636AC">
        <w:t xml:space="preserve"> воспитания и социализации </w:t>
      </w:r>
      <w:proofErr w:type="gramStart"/>
      <w:r w:rsidRPr="004636AC">
        <w:t>обучающихся</w:t>
      </w:r>
      <w:proofErr w:type="gramEnd"/>
      <w:r w:rsidRPr="004636AC">
        <w:t>.</w:t>
      </w: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t xml:space="preserve">Для изучения динамики процесса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и эффективности реализуемой школой программы результаты исследования, полученные в рамках контрольного этапа эксперимента (до апробирования основных направлений воспитательной программы), изучаются в сравнении с экспериментальными данными интерпретационного этапа исследования (после апробирования основных направлений воспитательной программы). Таким образом, при описании динамики процесса воспитания и социализации подростков используются результаты контрольного и интерпретационного этапов исследования.</w:t>
      </w:r>
    </w:p>
    <w:p w:rsidR="005049CF" w:rsidRPr="004636AC" w:rsidRDefault="005049CF" w:rsidP="004F4616">
      <w:pPr>
        <w:pStyle w:val="a7"/>
        <w:spacing w:after="0"/>
        <w:ind w:firstLine="360"/>
        <w:jc w:val="both"/>
      </w:pPr>
      <w:r w:rsidRPr="004636AC">
        <w:rPr>
          <w:rStyle w:val="af0"/>
          <w:sz w:val="24"/>
          <w:szCs w:val="24"/>
        </w:rPr>
        <w:t>Критериями эффективности</w:t>
      </w:r>
      <w:r w:rsidRPr="004636AC">
        <w:t xml:space="preserve"> реализации учебным учреждением воспитательной и развивающей программы является </w:t>
      </w:r>
      <w:r w:rsidRPr="004636AC">
        <w:rPr>
          <w:rStyle w:val="af0"/>
          <w:sz w:val="24"/>
          <w:szCs w:val="24"/>
        </w:rPr>
        <w:t>динамика</w:t>
      </w:r>
      <w:r w:rsidRPr="004636AC">
        <w:t xml:space="preserve"> основных показателей воспитания и социализации обучающихся.</w:t>
      </w:r>
    </w:p>
    <w:p w:rsidR="005049CF" w:rsidRPr="004636AC" w:rsidRDefault="004F4616" w:rsidP="004F4616">
      <w:pPr>
        <w:pStyle w:val="a7"/>
        <w:tabs>
          <w:tab w:val="left" w:pos="678"/>
        </w:tabs>
        <w:spacing w:after="0"/>
        <w:jc w:val="both"/>
      </w:pPr>
      <w:r>
        <w:tab/>
      </w:r>
      <w:r w:rsidR="005049CF" w:rsidRPr="004636AC">
        <w:t xml:space="preserve">Динамика развития личностной, социальной, экологической, трудовой (профессиональной) и </w:t>
      </w:r>
      <w:proofErr w:type="spellStart"/>
      <w:r w:rsidR="005049CF" w:rsidRPr="004636AC">
        <w:t>здоровьесберегающей</w:t>
      </w:r>
      <w:proofErr w:type="spellEnd"/>
      <w:r w:rsidR="005049CF" w:rsidRPr="004636AC">
        <w:t xml:space="preserve"> культуры </w:t>
      </w:r>
      <w:proofErr w:type="gramStart"/>
      <w:r w:rsidR="005049CF" w:rsidRPr="004636AC">
        <w:t>обучающихся</w:t>
      </w:r>
      <w:proofErr w:type="gramEnd"/>
      <w:r w:rsidR="005049CF" w:rsidRPr="004636AC">
        <w:t>.</w:t>
      </w:r>
    </w:p>
    <w:p w:rsidR="004F4616" w:rsidRDefault="004F4616" w:rsidP="00196A85">
      <w:pPr>
        <w:pStyle w:val="a7"/>
        <w:tabs>
          <w:tab w:val="left" w:pos="687"/>
        </w:tabs>
        <w:spacing w:after="0"/>
        <w:jc w:val="both"/>
      </w:pPr>
      <w:r>
        <w:tab/>
      </w:r>
      <w:r w:rsidR="005049CF" w:rsidRPr="004636AC">
        <w:t>Динамика (характер изменения) со</w:t>
      </w:r>
      <w:r w:rsidR="002455AA" w:rsidRPr="004636AC">
        <w:t>циальной, психолого-педагогичес</w:t>
      </w:r>
      <w:r w:rsidR="005049CF" w:rsidRPr="004636AC">
        <w:t>кой и нравственной атмосферы в образовательном учреждении.</w:t>
      </w:r>
    </w:p>
    <w:p w:rsidR="005049CF" w:rsidRPr="004636AC" w:rsidRDefault="004F4616" w:rsidP="00196A85">
      <w:pPr>
        <w:pStyle w:val="a7"/>
        <w:tabs>
          <w:tab w:val="left" w:pos="687"/>
        </w:tabs>
        <w:spacing w:after="0"/>
        <w:jc w:val="both"/>
      </w:pPr>
      <w:r>
        <w:tab/>
      </w:r>
      <w:r w:rsidR="005049CF" w:rsidRPr="004636AC">
        <w:t>Динамика детско-родительских отношений и степени включённости родителей (законных представителей) в образовательный и воспитательный процесс.</w:t>
      </w:r>
    </w:p>
    <w:p w:rsidR="005049CF" w:rsidRPr="004636AC" w:rsidRDefault="005049CF" w:rsidP="004F4616">
      <w:pPr>
        <w:pStyle w:val="a7"/>
        <w:spacing w:after="0"/>
        <w:ind w:firstLine="708"/>
        <w:jc w:val="both"/>
      </w:pPr>
      <w:r w:rsidRPr="004636AC">
        <w:t xml:space="preserve">Необходимо указать критерии, по которым изучается динамика процесса воспитания и социализации </w:t>
      </w:r>
      <w:proofErr w:type="gramStart"/>
      <w:r w:rsidRPr="004636AC">
        <w:t>обучающихся</w:t>
      </w:r>
      <w:proofErr w:type="gramEnd"/>
      <w:r w:rsidRPr="004636AC">
        <w:t>.</w:t>
      </w:r>
    </w:p>
    <w:p w:rsidR="005049CF" w:rsidRPr="004636AC" w:rsidRDefault="004F4616" w:rsidP="004F4616">
      <w:pPr>
        <w:pStyle w:val="a7"/>
        <w:tabs>
          <w:tab w:val="left" w:pos="1162"/>
        </w:tabs>
        <w:spacing w:after="0"/>
        <w:jc w:val="both"/>
      </w:pPr>
      <w:r>
        <w:rPr>
          <w:rStyle w:val="33"/>
          <w:i w:val="0"/>
          <w:sz w:val="24"/>
          <w:szCs w:val="24"/>
        </w:rPr>
        <w:tab/>
      </w:r>
      <w:r w:rsidR="005049CF" w:rsidRPr="004636AC">
        <w:rPr>
          <w:rStyle w:val="33"/>
          <w:i w:val="0"/>
          <w:sz w:val="24"/>
          <w:szCs w:val="24"/>
        </w:rPr>
        <w:t>1. </w:t>
      </w:r>
      <w:r w:rsidR="005049CF" w:rsidRPr="004636AC">
        <w:rPr>
          <w:rStyle w:val="33"/>
          <w:sz w:val="24"/>
          <w:szCs w:val="24"/>
        </w:rPr>
        <w:t>Положительная динамика (тенденция повышения</w:t>
      </w:r>
      <w:r w:rsidR="005049CF" w:rsidRPr="004636AC">
        <w:rPr>
          <w:rStyle w:val="2"/>
          <w:sz w:val="24"/>
          <w:szCs w:val="24"/>
        </w:rPr>
        <w:t xml:space="preserve"> </w:t>
      </w:r>
      <w:r w:rsidR="002455AA" w:rsidRPr="004636AC">
        <w:rPr>
          <w:rStyle w:val="33"/>
          <w:sz w:val="24"/>
          <w:szCs w:val="24"/>
        </w:rPr>
        <w:t>уровня нравствен</w:t>
      </w:r>
      <w:r w:rsidR="005049CF" w:rsidRPr="004636AC">
        <w:rPr>
          <w:rStyle w:val="33"/>
          <w:sz w:val="24"/>
          <w:szCs w:val="24"/>
        </w:rPr>
        <w:t>ного развития обучающихся)</w:t>
      </w:r>
      <w:r w:rsidR="005049CF" w:rsidRPr="004636AC">
        <w:t xml:space="preserve"> — увеличение значений выделенных показателей воспитания и </w:t>
      </w:r>
      <w:proofErr w:type="gramStart"/>
      <w:r w:rsidR="005049CF" w:rsidRPr="004636AC">
        <w:t>социализаци</w:t>
      </w:r>
      <w:r w:rsidR="002455AA" w:rsidRPr="004636AC">
        <w:t>и</w:t>
      </w:r>
      <w:proofErr w:type="gramEnd"/>
      <w:r w:rsidR="002455AA" w:rsidRPr="004636AC">
        <w:t xml:space="preserve"> обучающихся на интерпретацион</w:t>
      </w:r>
      <w:r w:rsidR="005049CF" w:rsidRPr="004636AC">
        <w:t>ном этапе по сравнению с результатами контрольного этапа исследования (диагностический).</w:t>
      </w:r>
    </w:p>
    <w:p w:rsidR="005049CF" w:rsidRPr="004636AC" w:rsidRDefault="004F4616" w:rsidP="004F4616">
      <w:pPr>
        <w:pStyle w:val="a7"/>
        <w:tabs>
          <w:tab w:val="left" w:pos="1166"/>
        </w:tabs>
        <w:spacing w:after="0"/>
        <w:jc w:val="both"/>
      </w:pPr>
      <w:r>
        <w:rPr>
          <w:rStyle w:val="33"/>
          <w:i w:val="0"/>
          <w:sz w:val="24"/>
          <w:szCs w:val="24"/>
        </w:rPr>
        <w:tab/>
      </w:r>
      <w:r w:rsidR="005049CF" w:rsidRPr="004636AC">
        <w:rPr>
          <w:rStyle w:val="33"/>
          <w:i w:val="0"/>
          <w:sz w:val="24"/>
          <w:szCs w:val="24"/>
        </w:rPr>
        <w:t>2. </w:t>
      </w:r>
      <w:r w:rsidR="005049CF" w:rsidRPr="004636AC">
        <w:rPr>
          <w:rStyle w:val="33"/>
          <w:sz w:val="24"/>
          <w:szCs w:val="24"/>
        </w:rPr>
        <w:t>Инертность положительной динамики</w:t>
      </w:r>
      <w:r w:rsidR="005049CF" w:rsidRPr="004636AC">
        <w:t xml:space="preserve"> подразумевает отсутствие характеристик положительной динамик</w:t>
      </w:r>
      <w:r w:rsidR="002455AA" w:rsidRPr="004636AC">
        <w:t>и и возможное увеличение отрица</w:t>
      </w:r>
      <w:r w:rsidR="005049CF" w:rsidRPr="004636AC">
        <w:t xml:space="preserve">тельных значений показателей воспитания и </w:t>
      </w:r>
      <w:proofErr w:type="gramStart"/>
      <w:r w:rsidR="005049CF" w:rsidRPr="004636AC">
        <w:t>социализации</w:t>
      </w:r>
      <w:proofErr w:type="gramEnd"/>
      <w:r w:rsidR="005049CF" w:rsidRPr="004636AC">
        <w:t xml:space="preserve"> обучающихся на интерпретационном этапе по сравнению с результатами контрольного этапа исследования (диагностический);</w:t>
      </w:r>
    </w:p>
    <w:p w:rsidR="005049CF" w:rsidRPr="004636AC" w:rsidRDefault="004F4616" w:rsidP="004F4616">
      <w:pPr>
        <w:pStyle w:val="a7"/>
        <w:tabs>
          <w:tab w:val="left" w:pos="1176"/>
        </w:tabs>
        <w:spacing w:after="0"/>
        <w:jc w:val="both"/>
      </w:pPr>
      <w:r>
        <w:rPr>
          <w:rStyle w:val="33"/>
          <w:i w:val="0"/>
          <w:sz w:val="24"/>
          <w:szCs w:val="24"/>
        </w:rPr>
        <w:tab/>
      </w:r>
      <w:r w:rsidR="005049CF" w:rsidRPr="004636AC">
        <w:rPr>
          <w:rStyle w:val="33"/>
          <w:i w:val="0"/>
          <w:sz w:val="24"/>
          <w:szCs w:val="24"/>
        </w:rPr>
        <w:t>3. </w:t>
      </w:r>
      <w:r w:rsidR="005049CF" w:rsidRPr="004636AC">
        <w:rPr>
          <w:rStyle w:val="33"/>
          <w:sz w:val="24"/>
          <w:szCs w:val="24"/>
        </w:rPr>
        <w:t>Устойчивость (стабильность) исследуемых показателей духовно-нравственного развития, воспитания и социализации обучающихся</w:t>
      </w:r>
      <w:r w:rsidR="005049CF" w:rsidRPr="004636AC">
        <w:t xml:space="preserve"> на интерпретационном и контрольном этапах исследования. При условии соответствия содержания сформировавшихся смысловых систем у подростков, в педагогическом </w:t>
      </w:r>
      <w:r w:rsidR="005049CF" w:rsidRPr="004636AC">
        <w:lastRenderedPageBreak/>
        <w:t>коллекти</w:t>
      </w:r>
      <w:r w:rsidR="002455AA" w:rsidRPr="004636AC">
        <w:t>ве и детско-родительских отноше</w:t>
      </w:r>
      <w:r w:rsidR="005049CF" w:rsidRPr="004636AC">
        <w:t xml:space="preserve">ниях общепринятым моральным нормам устойчивость исследуемых </w:t>
      </w:r>
      <w:proofErr w:type="spellStart"/>
      <w:proofErr w:type="gramStart"/>
      <w:r w:rsidR="005049CF" w:rsidRPr="004636AC">
        <w:t>показа-телей</w:t>
      </w:r>
      <w:proofErr w:type="spellEnd"/>
      <w:proofErr w:type="gramEnd"/>
      <w:r w:rsidR="005049CF" w:rsidRPr="004636AC">
        <w:t xml:space="preserve"> может являться одной из характеристик положительной динамики процесса воспитания и социализации обучающихся.</w:t>
      </w:r>
    </w:p>
    <w:p w:rsidR="005049CF" w:rsidRPr="004636AC" w:rsidRDefault="005049CF" w:rsidP="004F4616">
      <w:pPr>
        <w:pStyle w:val="a7"/>
        <w:spacing w:after="0"/>
        <w:ind w:firstLine="708"/>
        <w:jc w:val="both"/>
      </w:pPr>
      <w:r w:rsidRPr="004636AC">
        <w:t xml:space="preserve">Следует обратить внимание на то, что несоответствие содержания, методов воспитания и </w:t>
      </w:r>
      <w:proofErr w:type="gramStart"/>
      <w:r w:rsidRPr="004636AC">
        <w:t>социализации</w:t>
      </w:r>
      <w:proofErr w:type="gramEnd"/>
      <w:r w:rsidRPr="004636AC">
        <w:t xml:space="preserve"> обучающихся возрастным особенностям развития личности,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обучающихся.</w:t>
      </w:r>
    </w:p>
    <w:p w:rsidR="005049CF" w:rsidRPr="004636AC" w:rsidRDefault="005049CF" w:rsidP="00196A85">
      <w:pPr>
        <w:pStyle w:val="a7"/>
        <w:spacing w:after="0"/>
        <w:jc w:val="both"/>
      </w:pPr>
    </w:p>
    <w:p w:rsidR="005049CF" w:rsidRPr="004636AC" w:rsidRDefault="005049CF" w:rsidP="00196A85">
      <w:pPr>
        <w:jc w:val="both"/>
        <w:rPr>
          <w:b/>
        </w:rPr>
      </w:pPr>
      <w:r w:rsidRPr="004636AC">
        <w:rPr>
          <w:b/>
        </w:rPr>
        <w:t>Критерии оценки эффективности воспитательного процесса школы.</w:t>
      </w:r>
    </w:p>
    <w:p w:rsidR="005049CF" w:rsidRPr="004636AC" w:rsidRDefault="005049CF" w:rsidP="00196A85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3821"/>
        <w:gridCol w:w="2909"/>
      </w:tblGrid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  <w:rPr>
                <w:b/>
              </w:rPr>
            </w:pPr>
            <w:r w:rsidRPr="004636AC">
              <w:rPr>
                <w:b/>
              </w:rPr>
              <w:t>Ожидаемые результаты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  <w:rPr>
                <w:b/>
              </w:rPr>
            </w:pPr>
            <w:r w:rsidRPr="004636AC">
              <w:rPr>
                <w:b/>
              </w:rPr>
              <w:t>Критерии отслеживания результата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  <w:rPr>
                <w:b/>
              </w:rPr>
            </w:pPr>
            <w:r w:rsidRPr="004636AC">
              <w:rPr>
                <w:b/>
              </w:rPr>
              <w:t xml:space="preserve">Методики 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Охват внеурочной деятельностью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         1. Занятость учащихся во внеурочное время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сводная таблица</w:t>
            </w:r>
          </w:p>
          <w:p w:rsidR="005049CF" w:rsidRPr="004636AC" w:rsidRDefault="005049CF" w:rsidP="00196A85">
            <w:pPr>
              <w:jc w:val="both"/>
            </w:pP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Состояние преступности                      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46"/>
              </w:numPr>
              <w:shd w:val="clear" w:color="auto" w:fill="FFFFFF"/>
              <w:adjustRightInd w:val="0"/>
              <w:jc w:val="both"/>
            </w:pPr>
            <w:r w:rsidRPr="004636AC">
              <w:t xml:space="preserve">1. Отсутствие правонарушений и отсева учащихся; </w:t>
            </w:r>
          </w:p>
          <w:p w:rsidR="005049CF" w:rsidRPr="004636AC" w:rsidRDefault="005049CF" w:rsidP="00196A85">
            <w:pPr>
              <w:numPr>
                <w:ilvl w:val="0"/>
                <w:numId w:val="46"/>
              </w:numPr>
              <w:shd w:val="clear" w:color="auto" w:fill="FFFFFF"/>
              <w:adjustRightInd w:val="0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количество учащихся, состоящих </w:t>
            </w:r>
            <w:proofErr w:type="gramStart"/>
            <w:r w:rsidRPr="004636AC">
              <w:t>на</w:t>
            </w:r>
            <w:proofErr w:type="gramEnd"/>
            <w:r w:rsidRPr="004636AC">
              <w:t xml:space="preserve"> </w:t>
            </w:r>
          </w:p>
          <w:p w:rsidR="005049CF" w:rsidRPr="004636AC" w:rsidRDefault="005049CF" w:rsidP="00196A85">
            <w:pPr>
              <w:jc w:val="both"/>
            </w:pPr>
            <w:proofErr w:type="gramStart"/>
            <w:r w:rsidRPr="004636AC">
              <w:t>учете</w:t>
            </w:r>
            <w:proofErr w:type="gramEnd"/>
            <w:r w:rsidRPr="004636AC">
              <w:t xml:space="preserve"> в ПДН ОВД</w:t>
            </w:r>
          </w:p>
          <w:p w:rsidR="005049CF" w:rsidRPr="004636AC" w:rsidRDefault="005049CF" w:rsidP="00196A85">
            <w:pPr>
              <w:jc w:val="both"/>
            </w:pPr>
          </w:p>
        </w:tc>
      </w:tr>
      <w:tr w:rsidR="005049CF" w:rsidRPr="004636AC" w:rsidTr="00196A85">
        <w:trPr>
          <w:trHeight w:val="2567"/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Уровень воспитанности                          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46"/>
              </w:numPr>
              <w:shd w:val="clear" w:color="auto" w:fill="FFFFFF"/>
              <w:adjustRightInd w:val="0"/>
              <w:jc w:val="both"/>
            </w:pPr>
            <w:r w:rsidRPr="004636AC">
              <w:t>1. Уважение к школьным традициям и фундаменталь</w:t>
            </w:r>
            <w:r w:rsidRPr="004636AC">
              <w:softHyphen/>
              <w:t xml:space="preserve">ным ценностям; </w:t>
            </w:r>
          </w:p>
          <w:p w:rsidR="005049CF" w:rsidRPr="004636AC" w:rsidRDefault="005049CF" w:rsidP="00196A85">
            <w:pPr>
              <w:numPr>
                <w:ilvl w:val="0"/>
                <w:numId w:val="46"/>
              </w:numPr>
              <w:shd w:val="clear" w:color="auto" w:fill="FFFFFF"/>
              <w:adjustRightInd w:val="0"/>
              <w:jc w:val="both"/>
            </w:pPr>
            <w:r w:rsidRPr="004636AC">
              <w:t xml:space="preserve">2. Демонстрация знаний этикета и делового общения; </w:t>
            </w:r>
          </w:p>
          <w:p w:rsidR="005049CF" w:rsidRPr="004636AC" w:rsidRDefault="005049CF" w:rsidP="00196A85">
            <w:pPr>
              <w:numPr>
                <w:ilvl w:val="0"/>
                <w:numId w:val="46"/>
              </w:numPr>
              <w:shd w:val="clear" w:color="auto" w:fill="FFFFFF"/>
              <w:tabs>
                <w:tab w:val="clear" w:pos="720"/>
              </w:tabs>
              <w:adjustRightInd w:val="0"/>
              <w:jc w:val="both"/>
            </w:pPr>
            <w:r w:rsidRPr="004636AC">
              <w:t>3. Овладение социальными навыками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сводная таблица по классам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познавательного потенциала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47"/>
              </w:numPr>
              <w:ind w:left="800"/>
              <w:jc w:val="both"/>
            </w:pPr>
            <w:r w:rsidRPr="004636AC">
              <w:t xml:space="preserve">Освоение учащимися образовательной программы </w:t>
            </w:r>
          </w:p>
          <w:p w:rsidR="005049CF" w:rsidRPr="004636AC" w:rsidRDefault="005049CF" w:rsidP="00196A85">
            <w:pPr>
              <w:numPr>
                <w:ilvl w:val="0"/>
                <w:numId w:val="47"/>
              </w:numPr>
              <w:ind w:left="800"/>
              <w:jc w:val="both"/>
            </w:pPr>
            <w:r w:rsidRPr="004636AC">
              <w:t xml:space="preserve">Развитость мышления </w:t>
            </w:r>
          </w:p>
          <w:p w:rsidR="005049CF" w:rsidRPr="004636AC" w:rsidRDefault="005049CF" w:rsidP="00196A85">
            <w:pPr>
              <w:numPr>
                <w:ilvl w:val="0"/>
                <w:numId w:val="47"/>
              </w:numPr>
              <w:ind w:left="800"/>
              <w:jc w:val="both"/>
            </w:pPr>
            <w:r w:rsidRPr="004636AC">
              <w:t xml:space="preserve">Познавательная активность учащихся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     4. </w:t>
            </w: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учебной деятельности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1. Школьный тест умственного развития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2. Статистический анализ текущей и итоговой успеваемости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3. Методики </w:t>
            </w:r>
            <w:proofErr w:type="gramStart"/>
            <w:r w:rsidRPr="004636AC">
              <w:t>изучения развития познавательных процессов личности ребенка</w:t>
            </w:r>
            <w:proofErr w:type="gramEnd"/>
            <w:r w:rsidRPr="004636AC">
              <w:t xml:space="preserve">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4. Метод экспертной оценки педагогов и самооценки учащихся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5. Педагогическое наблюдение 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коммуникативного потенциала личности выпускника 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49"/>
              </w:numPr>
              <w:ind w:left="800"/>
              <w:jc w:val="both"/>
            </w:pPr>
            <w:r w:rsidRPr="004636AC">
              <w:t xml:space="preserve">Коммуникабельность </w:t>
            </w:r>
          </w:p>
          <w:p w:rsidR="005049CF" w:rsidRPr="004636AC" w:rsidRDefault="005049CF" w:rsidP="00196A85">
            <w:pPr>
              <w:numPr>
                <w:ilvl w:val="0"/>
                <w:numId w:val="49"/>
              </w:numPr>
              <w:ind w:left="800"/>
              <w:jc w:val="both"/>
            </w:pP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коммуникативной культуры учащихся </w:t>
            </w:r>
          </w:p>
          <w:p w:rsidR="005049CF" w:rsidRPr="004636AC" w:rsidRDefault="00AF3D90" w:rsidP="00196A85">
            <w:pPr>
              <w:numPr>
                <w:ilvl w:val="0"/>
                <w:numId w:val="49"/>
              </w:numPr>
              <w:ind w:left="800"/>
              <w:jc w:val="both"/>
            </w:pPr>
            <w:r w:rsidRPr="004636AC">
              <w:t xml:space="preserve">Знание этикета 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1. Методика выявления коммуникативных склонностей.</w:t>
            </w:r>
          </w:p>
          <w:p w:rsidR="005049CF" w:rsidRPr="004636AC" w:rsidRDefault="005049CF" w:rsidP="00196A85">
            <w:pPr>
              <w:jc w:val="both"/>
            </w:pPr>
            <w:r w:rsidRPr="004636AC">
              <w:t>2. Методы экспертной оценки педагогов и самооценки учащихся.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3. Педагогическое наблюдение. 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нравственного </w:t>
            </w:r>
            <w:r w:rsidRPr="004636AC">
              <w:lastRenderedPageBreak/>
              <w:t>потенциала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48"/>
              </w:numPr>
              <w:jc w:val="both"/>
            </w:pPr>
            <w:r w:rsidRPr="004636AC">
              <w:lastRenderedPageBreak/>
              <w:t xml:space="preserve">Нравственная направленность личности </w:t>
            </w:r>
          </w:p>
          <w:p w:rsidR="005049CF" w:rsidRPr="004636AC" w:rsidRDefault="005049CF" w:rsidP="00196A85">
            <w:pPr>
              <w:jc w:val="both"/>
            </w:pPr>
            <w:r w:rsidRPr="004636AC">
              <w:lastRenderedPageBreak/>
              <w:t xml:space="preserve">     2. </w:t>
            </w:r>
            <w:proofErr w:type="spellStart"/>
            <w:proofErr w:type="gramStart"/>
            <w:r w:rsidRPr="004636AC">
              <w:t>Сформированность</w:t>
            </w:r>
            <w:proofErr w:type="spellEnd"/>
            <w:r w:rsidRPr="004636AC">
              <w:t xml:space="preserve"> отношений ребенка к Родине, обществу, семье, школе, себе, природе, труду.</w:t>
            </w:r>
            <w:proofErr w:type="gramEnd"/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lastRenderedPageBreak/>
              <w:t xml:space="preserve">. Тест Н.Е. </w:t>
            </w:r>
            <w:proofErr w:type="spellStart"/>
            <w:r w:rsidRPr="004636AC">
              <w:t>Щурковой</w:t>
            </w:r>
            <w:proofErr w:type="spellEnd"/>
            <w:r w:rsidRPr="004636AC">
              <w:t xml:space="preserve"> "Размышляем о </w:t>
            </w:r>
            <w:r w:rsidRPr="004636AC">
              <w:lastRenderedPageBreak/>
              <w:t xml:space="preserve">жизненном опыте"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2. Методика С.М. Петровой "Русские пословицы" </w:t>
            </w:r>
          </w:p>
          <w:p w:rsidR="005049CF" w:rsidRPr="004636AC" w:rsidRDefault="005049CF" w:rsidP="00196A85">
            <w:pPr>
              <w:jc w:val="both"/>
            </w:pPr>
            <w:r w:rsidRPr="004636AC">
              <w:t>3. . Метод ранжирования</w:t>
            </w:r>
          </w:p>
          <w:p w:rsidR="005049CF" w:rsidRPr="004636AC" w:rsidRDefault="003C1238" w:rsidP="00196A85">
            <w:pPr>
              <w:jc w:val="both"/>
            </w:pPr>
            <w:r w:rsidRPr="004636AC">
              <w:t> 4</w:t>
            </w:r>
            <w:r w:rsidR="005049CF" w:rsidRPr="004636AC">
              <w:t xml:space="preserve">. Методики "Репка" ("Что во мне выросло"), "Магазин", "Золотая рыбка", "Цветик - </w:t>
            </w:r>
            <w:proofErr w:type="spellStart"/>
            <w:r w:rsidR="005049CF" w:rsidRPr="004636AC">
              <w:t>семицветик</w:t>
            </w:r>
            <w:proofErr w:type="spellEnd"/>
            <w:r w:rsidR="005049CF" w:rsidRPr="004636AC">
              <w:t xml:space="preserve">" 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lastRenderedPageBreak/>
              <w:t>Сформированность</w:t>
            </w:r>
            <w:proofErr w:type="spellEnd"/>
            <w:r w:rsidRPr="004636AC">
              <w:t xml:space="preserve"> физического потенциала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51"/>
              </w:numPr>
              <w:ind w:left="800"/>
              <w:jc w:val="both"/>
            </w:pPr>
            <w:r w:rsidRPr="004636AC">
              <w:t xml:space="preserve">Состояние здоровья 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      2. Развитость физических качеств личности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1. Состояние здоровья выпускника школы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2. Развитость физических качеств личности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3. Статистический медицинский анализ состояния здоровья ученика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4. Выполнение контрольных нормативов по проверке развития физических качеств </w:t>
            </w:r>
          </w:p>
          <w:p w:rsidR="005049CF" w:rsidRPr="004636AC" w:rsidRDefault="005049CF" w:rsidP="00196A85">
            <w:pPr>
              <w:jc w:val="both"/>
            </w:pPr>
            <w:r w:rsidRPr="004636AC">
              <w:t>5. Отсутствие вредных привычек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rPr>
                <w:color w:val="333333"/>
              </w:rPr>
              <w:t>Сформированность</w:t>
            </w:r>
            <w:proofErr w:type="spellEnd"/>
            <w:r w:rsidRPr="004636AC">
              <w:rPr>
                <w:color w:val="333333"/>
              </w:rPr>
              <w:t xml:space="preserve"> эстетического потенциала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50"/>
              </w:numPr>
              <w:ind w:left="800"/>
              <w:jc w:val="both"/>
            </w:pPr>
            <w:r w:rsidRPr="004636AC">
              <w:t xml:space="preserve">Развитость чувства прекрасного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     2. </w:t>
            </w:r>
            <w:proofErr w:type="spellStart"/>
            <w:r w:rsidRPr="004636AC">
              <w:t>Сформированность</w:t>
            </w:r>
            <w:proofErr w:type="spellEnd"/>
            <w:r w:rsidRPr="004636AC">
              <w:t xml:space="preserve"> других эстетических чувств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Результативность работы </w:t>
            </w:r>
            <w:proofErr w:type="gramStart"/>
            <w:r w:rsidRPr="004636AC">
              <w:t>ДО</w:t>
            </w:r>
            <w:proofErr w:type="gramEnd"/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 xml:space="preserve">      1. Эффективность деятельности органов, объединений.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     2. Расширение круга вопросов, самостоятельно решаемых детьми.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Сводная таблица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Результативность в районных и областных мероприятиях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Имидж школы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Сводная таблица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Оценка микроклимата в школе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 xml:space="preserve">       1. Характер отношений между участниками учебно-воспитательного процесса 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 xml:space="preserve">       2. Единые требования педагогов и родителей к ребенку.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 xml:space="preserve">        3. Участие детей, родителей, учителей в мероприятиях. 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 xml:space="preserve">        4. Нравственные ценности.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       5. Создание благоприятного психологического климата в коллективе.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Методика Л.В. </w:t>
            </w:r>
            <w:proofErr w:type="spellStart"/>
            <w:r w:rsidRPr="004636AC">
              <w:t>Байбородовой</w:t>
            </w:r>
            <w:proofErr w:type="spellEnd"/>
            <w:r w:rsidRPr="004636AC">
              <w:t xml:space="preserve"> «Ситуация выбора».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>Методика Е.Н. Степановой «Изучение удовлетворенности педагогов жизнедеятельностью в образовательном учреждении».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>Методика А.А. Андреева. «Изучение удовлетворенности родителей жизнедеятельностью в образовательном учреждении».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Методика Е.А. </w:t>
            </w:r>
            <w:r w:rsidRPr="004636AC">
              <w:lastRenderedPageBreak/>
              <w:t>Степановой «Изучение удовлетворенности родителей жизнедеятельностью в образовательном учреждении».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>Методика А.А. Андреева  «Изучение удовлетворенности подростков жизнедеятельностью в образовательном учреждении».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>Анкета для старшеклассников.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proofErr w:type="spellStart"/>
            <w:r w:rsidRPr="004636AC">
              <w:lastRenderedPageBreak/>
              <w:t>Сформированность</w:t>
            </w:r>
            <w:proofErr w:type="spellEnd"/>
            <w:r w:rsidRPr="004636AC">
              <w:t xml:space="preserve"> общешкольного коллектива 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53"/>
              </w:numPr>
              <w:ind w:left="800"/>
              <w:jc w:val="both"/>
              <w:rPr>
                <w:color w:val="333333"/>
              </w:rPr>
            </w:pPr>
            <w:r w:rsidRPr="004636AC">
              <w:rPr>
                <w:color w:val="333333"/>
              </w:rPr>
              <w:t xml:space="preserve">Состояние эмоционально-психологических отношений в коллективе </w:t>
            </w:r>
          </w:p>
          <w:p w:rsidR="005049CF" w:rsidRPr="004636AC" w:rsidRDefault="005049CF" w:rsidP="00196A85">
            <w:pPr>
              <w:numPr>
                <w:ilvl w:val="0"/>
                <w:numId w:val="53"/>
              </w:numPr>
              <w:ind w:left="800"/>
              <w:jc w:val="both"/>
              <w:rPr>
                <w:color w:val="333333"/>
              </w:rPr>
            </w:pPr>
            <w:r w:rsidRPr="004636AC">
              <w:rPr>
                <w:color w:val="333333"/>
              </w:rPr>
              <w:t xml:space="preserve">Развитость самоуправления </w:t>
            </w:r>
          </w:p>
          <w:p w:rsidR="005049CF" w:rsidRPr="004636AC" w:rsidRDefault="005049CF" w:rsidP="00196A85">
            <w:pPr>
              <w:numPr>
                <w:ilvl w:val="0"/>
                <w:numId w:val="53"/>
              </w:numPr>
              <w:ind w:left="800"/>
              <w:jc w:val="both"/>
              <w:rPr>
                <w:color w:val="333333"/>
              </w:rPr>
            </w:pPr>
            <w:proofErr w:type="spellStart"/>
            <w:r w:rsidRPr="004636AC">
              <w:rPr>
                <w:color w:val="333333"/>
              </w:rPr>
              <w:t>Сформированность</w:t>
            </w:r>
            <w:proofErr w:type="spellEnd"/>
            <w:r w:rsidRPr="004636AC">
              <w:rPr>
                <w:color w:val="333333"/>
              </w:rPr>
              <w:t xml:space="preserve"> совместной деятельности 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 1. Анкетирование;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2. Тест «Размышляем о жизненном опыте» </w:t>
            </w:r>
            <w:proofErr w:type="spellStart"/>
            <w:r w:rsidRPr="004636AC">
              <w:t>Н.Е.Щурковой</w:t>
            </w:r>
            <w:proofErr w:type="spellEnd"/>
            <w:r w:rsidRPr="004636AC">
              <w:t>;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3. Методика «Изучение </w:t>
            </w:r>
            <w:proofErr w:type="spellStart"/>
            <w:r w:rsidRPr="004636AC">
              <w:t>социализированности</w:t>
            </w:r>
            <w:proofErr w:type="spellEnd"/>
            <w:r w:rsidRPr="004636AC">
              <w:t xml:space="preserve"> личности учащегося» М.И.Рожкова;</w:t>
            </w:r>
          </w:p>
          <w:p w:rsidR="005049CF" w:rsidRPr="004636AC" w:rsidRDefault="005049CF" w:rsidP="00196A85">
            <w:pPr>
              <w:jc w:val="both"/>
            </w:pPr>
            <w:r w:rsidRPr="004636AC">
              <w:t>4. Методика «Определение уровня развития самоуправления в ученическом коллективе» М.И.Рожкова;</w:t>
            </w:r>
          </w:p>
          <w:p w:rsidR="005049CF" w:rsidRPr="004636AC" w:rsidRDefault="005049CF" w:rsidP="00196A85">
            <w:pPr>
              <w:jc w:val="both"/>
            </w:pPr>
            <w:r w:rsidRPr="004636AC">
              <w:t>5. Методика «Изучения удовлетворенности учащихся школьной жизнью» А.А.Андреева;</w:t>
            </w:r>
          </w:p>
          <w:p w:rsidR="005049CF" w:rsidRPr="004636AC" w:rsidRDefault="005049CF" w:rsidP="00196A85">
            <w:pPr>
              <w:jc w:val="both"/>
            </w:pPr>
            <w:r w:rsidRPr="004636AC">
              <w:t>6. Комплексная методика «Изучения удовлетворенности родителей жизнедеятельностью образовательного учреждения» А.А.Андреева;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7. Методика «Социально-психологическая </w:t>
            </w:r>
            <w:proofErr w:type="spellStart"/>
            <w:r w:rsidRPr="004636AC">
              <w:t>самоаттестация</w:t>
            </w:r>
            <w:proofErr w:type="spellEnd"/>
            <w:r w:rsidRPr="004636AC">
              <w:t xml:space="preserve"> коллектива» </w:t>
            </w:r>
            <w:proofErr w:type="spellStart"/>
            <w:r w:rsidRPr="004636AC">
              <w:t>Р.С.Немова</w:t>
            </w:r>
            <w:proofErr w:type="spellEnd"/>
            <w:r w:rsidRPr="004636AC">
              <w:t>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8.  Методика "Наши отношения" 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Удовлетворенность учащихся и их родителей жизнедеятельностью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numPr>
                <w:ilvl w:val="0"/>
                <w:numId w:val="52"/>
              </w:numPr>
              <w:ind w:left="800"/>
              <w:jc w:val="both"/>
              <w:rPr>
                <w:color w:val="333333"/>
              </w:rPr>
            </w:pPr>
            <w:r w:rsidRPr="004636AC">
              <w:rPr>
                <w:color w:val="333333"/>
              </w:rPr>
              <w:t xml:space="preserve">Комфортность ребенка в школе </w:t>
            </w:r>
          </w:p>
          <w:p w:rsidR="005049CF" w:rsidRPr="004636AC" w:rsidRDefault="005049CF" w:rsidP="00196A85">
            <w:pPr>
              <w:jc w:val="both"/>
            </w:pPr>
            <w:r w:rsidRPr="004636AC">
              <w:rPr>
                <w:color w:val="333333"/>
              </w:rPr>
              <w:t xml:space="preserve">    2. Эмоционально-психологическое положение ученика в школе (классе)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 xml:space="preserve">1. Методика А.А. Андреева "Изучение удовлетворенности учащегося школьной жизнью"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2. Методики "Наши отношения", </w:t>
            </w:r>
            <w:r w:rsidRPr="004636AC">
              <w:lastRenderedPageBreak/>
              <w:t xml:space="preserve">"Психологическая атмосфера в коллективе" 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3. Анкета "Ты и твоя школа" </w:t>
            </w:r>
          </w:p>
          <w:p w:rsidR="005049CF" w:rsidRPr="004636AC" w:rsidRDefault="005049CF" w:rsidP="00196A85">
            <w:pPr>
              <w:jc w:val="both"/>
            </w:pPr>
            <w:r w:rsidRPr="004636AC">
              <w:t>4. Социометрия</w:t>
            </w:r>
          </w:p>
          <w:p w:rsidR="005049CF" w:rsidRPr="004636AC" w:rsidRDefault="005049CF" w:rsidP="00196A85">
            <w:pPr>
              <w:jc w:val="both"/>
            </w:pPr>
            <w:r w:rsidRPr="004636AC">
              <w:t>5. Сводная ведомость трудоустройства выпускников</w:t>
            </w:r>
          </w:p>
        </w:tc>
      </w:tr>
      <w:tr w:rsidR="005049CF" w:rsidRPr="004636AC" w:rsidTr="00196A85">
        <w:trPr>
          <w:jc w:val="center"/>
        </w:trPr>
        <w:tc>
          <w:tcPr>
            <w:tcW w:w="4785" w:type="dxa"/>
            <w:shd w:val="clear" w:color="auto" w:fill="auto"/>
          </w:tcPr>
          <w:p w:rsidR="005049CF" w:rsidRPr="004636AC" w:rsidRDefault="005049CF" w:rsidP="00196A85">
            <w:pPr>
              <w:shd w:val="clear" w:color="auto" w:fill="FFFFFF"/>
              <w:tabs>
                <w:tab w:val="left" w:pos="7797"/>
              </w:tabs>
              <w:jc w:val="both"/>
            </w:pPr>
            <w:r w:rsidRPr="004636AC">
              <w:lastRenderedPageBreak/>
              <w:t xml:space="preserve">Интеграция учебной и </w:t>
            </w:r>
            <w:proofErr w:type="spellStart"/>
            <w:r w:rsidRPr="004636AC">
              <w:t>внеучебной</w:t>
            </w:r>
            <w:proofErr w:type="spellEnd"/>
            <w:r w:rsidRPr="004636AC">
              <w:t xml:space="preserve"> деятельности.</w:t>
            </w:r>
          </w:p>
          <w:p w:rsidR="005049CF" w:rsidRPr="004636AC" w:rsidRDefault="005049CF" w:rsidP="00196A85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>Рост познавательной активности учащихся.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>Наличие высокой мотивации в учебе.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>Расширение кругозора учащихся.</w:t>
            </w:r>
          </w:p>
          <w:p w:rsidR="005049CF" w:rsidRPr="004636AC" w:rsidRDefault="005049CF" w:rsidP="00196A85">
            <w:pPr>
              <w:tabs>
                <w:tab w:val="left" w:pos="7797"/>
              </w:tabs>
              <w:jc w:val="both"/>
            </w:pPr>
            <w:r w:rsidRPr="004636AC">
              <w:t>Самореализация в разных видах творчества.</w:t>
            </w:r>
          </w:p>
          <w:p w:rsidR="005049CF" w:rsidRPr="004636AC" w:rsidRDefault="005049CF" w:rsidP="00196A85">
            <w:pPr>
              <w:jc w:val="both"/>
            </w:pPr>
            <w:r w:rsidRPr="004636AC">
              <w:t>Самоопределение после окончания школы.</w:t>
            </w:r>
          </w:p>
        </w:tc>
        <w:tc>
          <w:tcPr>
            <w:tcW w:w="4786" w:type="dxa"/>
            <w:shd w:val="clear" w:color="auto" w:fill="auto"/>
          </w:tcPr>
          <w:p w:rsidR="005049CF" w:rsidRPr="004636AC" w:rsidRDefault="005049CF" w:rsidP="00196A85">
            <w:pPr>
              <w:jc w:val="both"/>
            </w:pPr>
            <w:r w:rsidRPr="004636AC">
              <w:t>Анализ результативности участия во внеклассной работе.</w:t>
            </w:r>
          </w:p>
          <w:p w:rsidR="005049CF" w:rsidRPr="004636AC" w:rsidRDefault="005049CF" w:rsidP="00196A85">
            <w:pPr>
              <w:jc w:val="both"/>
            </w:pPr>
            <w:r w:rsidRPr="004636AC">
              <w:t>Анкета «Что вам интересно?»</w:t>
            </w:r>
          </w:p>
          <w:p w:rsidR="005049CF" w:rsidRPr="004636AC" w:rsidRDefault="005049CF" w:rsidP="00196A85">
            <w:pPr>
              <w:jc w:val="both"/>
            </w:pPr>
            <w:r w:rsidRPr="004636AC">
              <w:t>Анкета «Анализ интересов и направленности подростков».</w:t>
            </w:r>
          </w:p>
          <w:p w:rsidR="005049CF" w:rsidRPr="004636AC" w:rsidRDefault="005049CF" w:rsidP="00196A85">
            <w:pPr>
              <w:jc w:val="both"/>
            </w:pPr>
            <w:r w:rsidRPr="004636AC">
              <w:t xml:space="preserve"> Анкета «Профориентация </w:t>
            </w:r>
          </w:p>
          <w:p w:rsidR="005049CF" w:rsidRPr="004636AC" w:rsidRDefault="005049CF" w:rsidP="00196A85">
            <w:pPr>
              <w:jc w:val="both"/>
            </w:pPr>
            <w:r w:rsidRPr="004636AC">
              <w:t>подростков.</w:t>
            </w:r>
          </w:p>
          <w:p w:rsidR="005049CF" w:rsidRPr="004636AC" w:rsidRDefault="005049CF" w:rsidP="00196A85">
            <w:pPr>
              <w:jc w:val="both"/>
            </w:pPr>
          </w:p>
        </w:tc>
      </w:tr>
    </w:tbl>
    <w:p w:rsidR="005049CF" w:rsidRPr="004636AC" w:rsidRDefault="005049CF" w:rsidP="00196A85">
      <w:pPr>
        <w:ind w:firstLine="539"/>
        <w:jc w:val="both"/>
      </w:pPr>
    </w:p>
    <w:p w:rsidR="002B1468" w:rsidRPr="004636AC" w:rsidRDefault="002B1468" w:rsidP="004F4616">
      <w:pPr>
        <w:jc w:val="center"/>
        <w:rPr>
          <w:b/>
        </w:rPr>
      </w:pPr>
      <w:r w:rsidRPr="004636AC">
        <w:rPr>
          <w:b/>
        </w:rPr>
        <w:t xml:space="preserve">Программа профессиональной ориентации </w:t>
      </w:r>
      <w:proofErr w:type="gramStart"/>
      <w:r w:rsidRPr="004636AC">
        <w:rPr>
          <w:b/>
        </w:rPr>
        <w:t>обучающихся</w:t>
      </w:r>
      <w:proofErr w:type="gramEnd"/>
      <w:r w:rsidR="004F4616">
        <w:rPr>
          <w:b/>
        </w:rPr>
        <w:t xml:space="preserve"> </w:t>
      </w:r>
      <w:r w:rsidR="00C63DA0" w:rsidRPr="004636AC">
        <w:rPr>
          <w:b/>
        </w:rPr>
        <w:t xml:space="preserve">МБОУ </w:t>
      </w:r>
      <w:r w:rsidR="00196A85">
        <w:rPr>
          <w:b/>
        </w:rPr>
        <w:t>Б</w:t>
      </w:r>
      <w:r w:rsidR="00C63DA0" w:rsidRPr="004636AC">
        <w:rPr>
          <w:b/>
        </w:rPr>
        <w:t>оровская СОШ</w:t>
      </w:r>
    </w:p>
    <w:p w:rsidR="002B1468" w:rsidRPr="004636AC" w:rsidRDefault="00C63DA0" w:rsidP="00196A85">
      <w:pPr>
        <w:ind w:left="709" w:firstLine="11"/>
        <w:jc w:val="both"/>
        <w:rPr>
          <w:b/>
        </w:rPr>
      </w:pPr>
      <w:r w:rsidRPr="004636AC">
        <w:rPr>
          <w:b/>
        </w:rPr>
        <w:t>Основная школа</w:t>
      </w:r>
    </w:p>
    <w:p w:rsidR="002B1468" w:rsidRPr="004636AC" w:rsidRDefault="002B1468" w:rsidP="00196A85">
      <w:pPr>
        <w:ind w:left="709" w:firstLine="11"/>
        <w:jc w:val="both"/>
        <w:rPr>
          <w:b/>
        </w:rPr>
      </w:pPr>
      <w:r w:rsidRPr="004636AC">
        <w:rPr>
          <w:b/>
        </w:rPr>
        <w:t>Цели и задачи программы</w:t>
      </w:r>
    </w:p>
    <w:p w:rsidR="002B1468" w:rsidRPr="004636AC" w:rsidRDefault="002B1468" w:rsidP="00196A85">
      <w:pPr>
        <w:ind w:firstLine="225"/>
        <w:jc w:val="both"/>
      </w:pPr>
      <w:r w:rsidRPr="004636AC">
        <w:t xml:space="preserve">    </w:t>
      </w:r>
      <w:r w:rsidRPr="004636AC">
        <w:tab/>
        <w:t xml:space="preserve">Профессиональная ориентация школьников на ступени основного общего образования является одной из основных образовательных задач общеобразовательного учреждения и одним из ключевых результатов освоения основной образовательной программы ступени основного общего образования, обеспечивающим </w:t>
      </w:r>
      <w:proofErr w:type="spellStart"/>
      <w:r w:rsidRPr="004636AC">
        <w:t>сформированность</w:t>
      </w:r>
      <w:proofErr w:type="spellEnd"/>
      <w:r w:rsidRPr="004636AC">
        <w:t xml:space="preserve"> у школьника:</w:t>
      </w:r>
    </w:p>
    <w:p w:rsidR="002B1468" w:rsidRPr="004636AC" w:rsidRDefault="002B1468" w:rsidP="00196A85">
      <w:pPr>
        <w:numPr>
          <w:ilvl w:val="0"/>
          <w:numId w:val="65"/>
        </w:numPr>
        <w:tabs>
          <w:tab w:val="left" w:pos="1080"/>
        </w:tabs>
        <w:ind w:left="0" w:firstLine="720"/>
        <w:jc w:val="both"/>
      </w:pPr>
      <w:r w:rsidRPr="004636AC">
        <w:t>представлений о себе, как субъекте собственной деятельности, понимание собственных индивидуальных и личностных особенностей, возможностей, потребностей;</w:t>
      </w:r>
    </w:p>
    <w:p w:rsidR="002B1468" w:rsidRPr="004636AC" w:rsidRDefault="002B1468" w:rsidP="00196A85">
      <w:pPr>
        <w:numPr>
          <w:ilvl w:val="0"/>
          <w:numId w:val="65"/>
        </w:numPr>
        <w:tabs>
          <w:tab w:val="left" w:pos="1080"/>
        </w:tabs>
        <w:ind w:left="0" w:firstLine="720"/>
        <w:jc w:val="both"/>
      </w:pPr>
      <w:r w:rsidRPr="004636AC">
        <w:t>универсальных компетентностей, позволяющих школьнику проектировать (самостоятельно или в процессе образовательной коммуникации со значимыми для него сверстниками или взрослыми) и реализовывать индивидуальные образовательные программы в соответствии с актуальными познавательными потребностями;</w:t>
      </w:r>
    </w:p>
    <w:p w:rsidR="002B1468" w:rsidRPr="004636AC" w:rsidRDefault="002B1468" w:rsidP="00196A85">
      <w:pPr>
        <w:numPr>
          <w:ilvl w:val="0"/>
          <w:numId w:val="65"/>
        </w:numPr>
        <w:tabs>
          <w:tab w:val="left" w:pos="1080"/>
        </w:tabs>
        <w:ind w:left="0" w:firstLine="720"/>
        <w:jc w:val="both"/>
      </w:pPr>
      <w:r w:rsidRPr="004636AC">
        <w:t xml:space="preserve">общих способов работы с информацией о профессиях, профессиональной деятельности, рынке труда, развитии экономики и социальной сферы региона в котором школьник живет и страны в целом, прогнозными оценками </w:t>
      </w:r>
      <w:proofErr w:type="spellStart"/>
      <w:r w:rsidRPr="004636AC">
        <w:t>востребованности</w:t>
      </w:r>
      <w:proofErr w:type="spellEnd"/>
      <w:r w:rsidRPr="004636AC">
        <w:t xml:space="preserve"> специалистов в экономике региона и страны;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Такие результаты профориентации школьников на ступени основного общего образования должны достигаться за счет создания условий для инициативного участия каждого учащегося в специфические виды деятельности во время уроков и вне уроков, которые обеспечивают развитие рефлексивных действий и овладение ими различными инструментальными средствами (технологии работы с информацией, а также объектами материальной и нематериальной культуры), </w:t>
      </w:r>
      <w:proofErr w:type="gramStart"/>
      <w:r w:rsidRPr="004636AC">
        <w:t>способствуя</w:t>
      </w:r>
      <w:proofErr w:type="gramEnd"/>
      <w:r w:rsidRPr="004636AC">
        <w:t xml:space="preserve"> в конечном счете их становлению как субъектов собственной деятельности (в частности, дальнейшего образования и профессиональной деятельности).</w:t>
      </w:r>
    </w:p>
    <w:p w:rsidR="002B1468" w:rsidRPr="004636AC" w:rsidRDefault="002B1468" w:rsidP="00196A85">
      <w:pPr>
        <w:ind w:firstLine="225"/>
        <w:jc w:val="both"/>
      </w:pPr>
      <w:r w:rsidRPr="004636AC">
        <w:rPr>
          <w:b/>
          <w:i/>
        </w:rPr>
        <w:t xml:space="preserve">  </w:t>
      </w:r>
      <w:r w:rsidRPr="004636AC">
        <w:rPr>
          <w:b/>
          <w:i/>
        </w:rPr>
        <w:tab/>
        <w:t xml:space="preserve">Цель: </w:t>
      </w:r>
      <w:r w:rsidRPr="004636AC">
        <w:t>создание совокупности условий, обеспечивающих профессиональную ориентацию школьников на ступени основного общего образования.</w:t>
      </w:r>
    </w:p>
    <w:p w:rsidR="002B1468" w:rsidRPr="004636AC" w:rsidRDefault="002B1468" w:rsidP="00196A85">
      <w:pPr>
        <w:ind w:firstLine="709"/>
        <w:jc w:val="both"/>
        <w:rPr>
          <w:b/>
          <w:i/>
        </w:rPr>
      </w:pPr>
      <w:r w:rsidRPr="004636AC">
        <w:rPr>
          <w:b/>
          <w:i/>
        </w:rPr>
        <w:t>Задачи программы: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Формирование у учащихся: 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t>объективных представлений о себе, как субъекте собственной деятельности (прежде всего образовательной и профессиональной);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lastRenderedPageBreak/>
        <w:t>представлений о требованиях современного общества к выпускникам общеобразовательных учреждений и учреждений профессионального образования;</w:t>
      </w:r>
    </w:p>
    <w:p w:rsidR="002B1468" w:rsidRPr="004636AC" w:rsidRDefault="002B1468" w:rsidP="00196A85">
      <w:pPr>
        <w:tabs>
          <w:tab w:val="left" w:pos="284"/>
          <w:tab w:val="left" w:pos="1080"/>
        </w:tabs>
        <w:ind w:firstLine="720"/>
        <w:jc w:val="both"/>
      </w:pPr>
      <w:r w:rsidRPr="004636AC">
        <w:t>Овладение учащимися: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t>способами проектирования и реализации индивидуальных образовательных программ;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t>способами установления образовательных коммуникаций со сверстниками и взрослыми носителями необходимой информации и эффективных способов осуществления познавательной деятельности с целью получения и освоения образовательным ко</w:t>
      </w:r>
      <w:r w:rsidR="00C63DA0" w:rsidRPr="004636AC">
        <w:t>мпонентом.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t>способами и приемами принятия адекватных ответственных решений о выборе индивидуального и профессионального маршрута;</w:t>
      </w:r>
    </w:p>
    <w:p w:rsidR="002B1468" w:rsidRPr="004636AC" w:rsidRDefault="002B1468" w:rsidP="00196A85">
      <w:pPr>
        <w:numPr>
          <w:ilvl w:val="0"/>
          <w:numId w:val="66"/>
        </w:numPr>
        <w:tabs>
          <w:tab w:val="left" w:pos="284"/>
          <w:tab w:val="left" w:pos="1080"/>
        </w:tabs>
        <w:ind w:left="0" w:firstLine="720"/>
        <w:jc w:val="both"/>
      </w:pPr>
      <w:r w:rsidRPr="004636AC">
        <w:t>способами работы с открытыми источниками информации о рынке труда, трендах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маршрута.</w:t>
      </w:r>
    </w:p>
    <w:p w:rsidR="002B1468" w:rsidRPr="004636AC" w:rsidRDefault="002B1468" w:rsidP="00196A85">
      <w:pPr>
        <w:ind w:firstLine="720"/>
        <w:jc w:val="both"/>
        <w:rPr>
          <w:b/>
        </w:rPr>
      </w:pPr>
      <w:r w:rsidRPr="004636AC">
        <w:rPr>
          <w:b/>
        </w:rPr>
        <w:t>Результаты освоения  программы профориентации</w:t>
      </w:r>
    </w:p>
    <w:p w:rsidR="002B1468" w:rsidRPr="004636AC" w:rsidRDefault="002B1468" w:rsidP="00196A85">
      <w:pPr>
        <w:numPr>
          <w:ilvl w:val="0"/>
          <w:numId w:val="67"/>
        </w:numPr>
        <w:tabs>
          <w:tab w:val="left" w:pos="1080"/>
        </w:tabs>
        <w:ind w:left="0" w:firstLine="720"/>
        <w:jc w:val="both"/>
      </w:pPr>
      <w:proofErr w:type="gramStart"/>
      <w:r w:rsidRPr="004636AC">
        <w:t>Сформированное</w:t>
      </w:r>
      <w:proofErr w:type="gramEnd"/>
      <w:r w:rsidRPr="004636AC">
        <w:t xml:space="preserve"> у учащегося действия </w:t>
      </w:r>
      <w:proofErr w:type="spellStart"/>
      <w:r w:rsidRPr="004636AC">
        <w:t>целеполагания</w:t>
      </w:r>
      <w:proofErr w:type="spellEnd"/>
      <w:r w:rsidRPr="004636AC">
        <w:t xml:space="preserve">, позволяющее на основе анализа ситуации неопределенности или </w:t>
      </w:r>
      <w:proofErr w:type="spellStart"/>
      <w:r w:rsidRPr="004636AC">
        <w:t>недоопределенной</w:t>
      </w:r>
      <w:proofErr w:type="spellEnd"/>
      <w:r w:rsidRPr="004636AC">
        <w:t xml:space="preserve"> ситуации предположить наиболее вероятные варианты исхода ситуации и наиболее эффективные способы </w:t>
      </w:r>
      <w:proofErr w:type="spellStart"/>
      <w:r w:rsidRPr="004636AC">
        <w:t>действования</w:t>
      </w:r>
      <w:proofErr w:type="spellEnd"/>
      <w:r w:rsidRPr="004636AC">
        <w:t xml:space="preserve">.  </w:t>
      </w:r>
    </w:p>
    <w:p w:rsidR="002B1468" w:rsidRPr="004636AC" w:rsidRDefault="002B1468" w:rsidP="00196A85">
      <w:pPr>
        <w:numPr>
          <w:ilvl w:val="0"/>
          <w:numId w:val="67"/>
        </w:numPr>
        <w:tabs>
          <w:tab w:val="left" w:pos="1080"/>
        </w:tabs>
        <w:ind w:left="0" w:firstLine="720"/>
        <w:jc w:val="both"/>
      </w:pPr>
      <w:r w:rsidRPr="004636AC">
        <w:t>Сформированная способность учащихся к анализу объектов нематериальной и материальной культуры, выделению существенных и несущественных признаков объекта, построению модели объекта, ее фиксации в знаковой форме.</w:t>
      </w:r>
    </w:p>
    <w:p w:rsidR="002B1468" w:rsidRPr="004636AC" w:rsidRDefault="002B1468" w:rsidP="00196A85">
      <w:pPr>
        <w:numPr>
          <w:ilvl w:val="0"/>
          <w:numId w:val="67"/>
        </w:numPr>
        <w:tabs>
          <w:tab w:val="left" w:pos="1080"/>
        </w:tabs>
        <w:ind w:left="0" w:firstLine="720"/>
        <w:jc w:val="both"/>
      </w:pPr>
      <w:r w:rsidRPr="004636AC">
        <w:t xml:space="preserve">Сформированные рефлексивные действия: </w:t>
      </w:r>
    </w:p>
    <w:p w:rsidR="002B1468" w:rsidRPr="004636AC" w:rsidRDefault="002B1468" w:rsidP="00196A85">
      <w:pPr>
        <w:numPr>
          <w:ilvl w:val="0"/>
          <w:numId w:val="70"/>
        </w:numPr>
        <w:tabs>
          <w:tab w:val="left" w:pos="1080"/>
        </w:tabs>
        <w:ind w:left="0" w:firstLine="720"/>
        <w:jc w:val="both"/>
      </w:pPr>
      <w:r w:rsidRPr="004636AC">
        <w:t>способность контролировать свои действия в соответствии с заданным алгоритмом или ориентируясь на ключевые индикаторы, характеризующие результативность производимых действий;</w:t>
      </w:r>
    </w:p>
    <w:p w:rsidR="002B1468" w:rsidRPr="004636AC" w:rsidRDefault="002B1468" w:rsidP="00196A85">
      <w:pPr>
        <w:numPr>
          <w:ilvl w:val="0"/>
          <w:numId w:val="70"/>
        </w:numPr>
        <w:tabs>
          <w:tab w:val="left" w:pos="1080"/>
        </w:tabs>
        <w:ind w:left="0" w:firstLine="720"/>
        <w:jc w:val="both"/>
      </w:pPr>
      <w:r w:rsidRPr="004636AC">
        <w:t>способность оценивать ситуацию, выбирать эффективные стратегии поведения в ситуации – выбирать адекватно ситуации способы осуществления преобразующей деятельности для получения наилучших результатов;</w:t>
      </w:r>
    </w:p>
    <w:p w:rsidR="002B1468" w:rsidRPr="004636AC" w:rsidRDefault="002B1468" w:rsidP="00196A85">
      <w:pPr>
        <w:numPr>
          <w:ilvl w:val="0"/>
          <w:numId w:val="70"/>
        </w:numPr>
        <w:tabs>
          <w:tab w:val="left" w:pos="1080"/>
        </w:tabs>
        <w:ind w:left="0" w:firstLine="720"/>
        <w:jc w:val="both"/>
      </w:pPr>
      <w:r w:rsidRPr="004636AC">
        <w:t xml:space="preserve">способность определять каких инструментальных средств или способов деятельности не достает для решения поставленной перед собой </w:t>
      </w:r>
      <w:proofErr w:type="gramStart"/>
      <w:r w:rsidRPr="004636AC">
        <w:t>задачи</w:t>
      </w:r>
      <w:proofErr w:type="gramEnd"/>
      <w:r w:rsidRPr="004636AC">
        <w:t xml:space="preserve"> и спроектировать собственную образовательную траекторию, позволяющую овладеть недостающими способами деятельности или инструментальными средствами.</w:t>
      </w:r>
    </w:p>
    <w:p w:rsidR="002B1468" w:rsidRPr="004636AC" w:rsidRDefault="002B1468" w:rsidP="00196A85">
      <w:pPr>
        <w:numPr>
          <w:ilvl w:val="0"/>
          <w:numId w:val="68"/>
        </w:numPr>
        <w:tabs>
          <w:tab w:val="left" w:pos="1080"/>
        </w:tabs>
        <w:ind w:left="0" w:firstLine="720"/>
        <w:jc w:val="both"/>
      </w:pPr>
      <w:r w:rsidRPr="004636AC">
        <w:t xml:space="preserve">Выпускник основной школы сможет: </w:t>
      </w:r>
    </w:p>
    <w:p w:rsidR="002B1468" w:rsidRPr="004636AC" w:rsidRDefault="002B1468" w:rsidP="00196A85">
      <w:pPr>
        <w:numPr>
          <w:ilvl w:val="0"/>
          <w:numId w:val="69"/>
        </w:numPr>
        <w:tabs>
          <w:tab w:val="left" w:pos="1080"/>
        </w:tabs>
        <w:ind w:left="0" w:firstLine="720"/>
        <w:jc w:val="both"/>
      </w:pPr>
      <w:r w:rsidRPr="004636AC">
        <w:t xml:space="preserve">проектировать с помощью </w:t>
      </w:r>
      <w:proofErr w:type="spellStart"/>
      <w:r w:rsidRPr="004636AC">
        <w:t>тьютора</w:t>
      </w:r>
      <w:proofErr w:type="spellEnd"/>
      <w:r w:rsidRPr="004636AC">
        <w:t xml:space="preserve"> или подготовленного педагога собственную индивидуальную образовательную траекторию (маршрут);</w:t>
      </w:r>
    </w:p>
    <w:p w:rsidR="00C63DA0" w:rsidRPr="004636AC" w:rsidRDefault="002B1468" w:rsidP="00196A85">
      <w:pPr>
        <w:numPr>
          <w:ilvl w:val="0"/>
          <w:numId w:val="69"/>
        </w:numPr>
        <w:tabs>
          <w:tab w:val="left" w:pos="1080"/>
        </w:tabs>
        <w:ind w:left="0" w:firstLine="720"/>
        <w:jc w:val="both"/>
      </w:pPr>
      <w:r w:rsidRPr="004636AC">
        <w:t>устанавливать образовательную коммуникацию со сверстниками и взрослыми носителями необходимой информации и эффективных способов осуществле</w:t>
      </w:r>
      <w:r w:rsidR="00C63DA0" w:rsidRPr="004636AC">
        <w:t>ния познавательной деятельности.</w:t>
      </w:r>
    </w:p>
    <w:p w:rsidR="002B1468" w:rsidRPr="004636AC" w:rsidRDefault="002B1468" w:rsidP="00196A85">
      <w:pPr>
        <w:numPr>
          <w:ilvl w:val="0"/>
          <w:numId w:val="69"/>
        </w:numPr>
        <w:tabs>
          <w:tab w:val="left" w:pos="1080"/>
        </w:tabs>
        <w:ind w:left="0" w:firstLine="720"/>
        <w:jc w:val="both"/>
      </w:pPr>
      <w:r w:rsidRPr="004636AC">
        <w:t>работать с открытыми источниками информации (находить информационные ресурсы, выбирать и анализировать необходимую информацию) о рынке труда, трендах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маршрута.</w:t>
      </w:r>
    </w:p>
    <w:p w:rsidR="002B1468" w:rsidRPr="004636AC" w:rsidRDefault="002B1468" w:rsidP="00196A85">
      <w:pPr>
        <w:numPr>
          <w:ilvl w:val="0"/>
          <w:numId w:val="69"/>
        </w:numPr>
        <w:tabs>
          <w:tab w:val="left" w:pos="1080"/>
        </w:tabs>
        <w:ind w:left="0" w:firstLine="720"/>
        <w:jc w:val="both"/>
      </w:pPr>
      <w:r w:rsidRPr="004636AC">
        <w:t xml:space="preserve">совместно с педагогами составить индивидуальную образовательную программу в соответствии с требованиями, определяемыми выбором будущей профессии; </w:t>
      </w:r>
    </w:p>
    <w:p w:rsidR="002B1468" w:rsidRPr="004636AC" w:rsidRDefault="002B1468" w:rsidP="00196A85">
      <w:pPr>
        <w:numPr>
          <w:ilvl w:val="0"/>
          <w:numId w:val="69"/>
        </w:numPr>
        <w:tabs>
          <w:tab w:val="left" w:pos="1080"/>
        </w:tabs>
        <w:ind w:left="0" w:firstLine="720"/>
        <w:jc w:val="both"/>
      </w:pPr>
      <w:r w:rsidRPr="004636AC">
        <w:t>выбрать индивидуальный и профессиональный маршрут для реализации индивидуальной образовательной программы.</w:t>
      </w:r>
    </w:p>
    <w:p w:rsidR="002B1468" w:rsidRPr="004636AC" w:rsidRDefault="002B1468" w:rsidP="00196A85">
      <w:pPr>
        <w:ind w:firstLine="708"/>
        <w:jc w:val="both"/>
        <w:rPr>
          <w:b/>
        </w:rPr>
      </w:pPr>
      <w:r w:rsidRPr="004636AC">
        <w:rPr>
          <w:b/>
        </w:rPr>
        <w:t>Характеристика содержания  программы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Содержанием  программы профессиональной ориентации школьников на ступени основного общего образования является развитие деятельности учащихся, </w:t>
      </w:r>
      <w:r w:rsidRPr="004636AC">
        <w:lastRenderedPageBreak/>
        <w:t>обеспечивающее формирование способности учащихся к адекватному и ответственному выбору будущей профессии.</w:t>
      </w:r>
    </w:p>
    <w:p w:rsidR="002B1468" w:rsidRPr="004636AC" w:rsidRDefault="002B1468" w:rsidP="00196A85">
      <w:pPr>
        <w:jc w:val="both"/>
      </w:pPr>
      <w:r w:rsidRPr="004636AC">
        <w:tab/>
        <w:t xml:space="preserve">Развитие деятельности учащихся предполагается осуществлять на учебном материале в рамках освоения учебных программ по различным областям знаний в урочное время и вне уроков, а также в процессе включения учащихся в различные виды деятельности в рамках клубных пространств, в процессе проектно-исследовательской деятельности. </w:t>
      </w:r>
    </w:p>
    <w:p w:rsidR="002B1468" w:rsidRPr="004636AC" w:rsidRDefault="002B1468" w:rsidP="00196A85">
      <w:pPr>
        <w:jc w:val="both"/>
      </w:pPr>
      <w:r w:rsidRPr="004636AC">
        <w:tab/>
        <w:t>В рамках преподавания учебных дисциплин учителем должны создаваться условия для обеспечения работы учащихся с содержанием образования программы профессиональной ориентации:</w:t>
      </w:r>
    </w:p>
    <w:p w:rsidR="002B1468" w:rsidRPr="004636AC" w:rsidRDefault="002B1468" w:rsidP="00196A85">
      <w:pPr>
        <w:numPr>
          <w:ilvl w:val="0"/>
          <w:numId w:val="68"/>
        </w:numPr>
        <w:tabs>
          <w:tab w:val="left" w:pos="1080"/>
        </w:tabs>
        <w:ind w:left="0" w:firstLine="720"/>
        <w:jc w:val="both"/>
      </w:pPr>
      <w:r w:rsidRPr="004636AC">
        <w:t>методическое выстраивание учебных курсов в виде последовательности учебных задач, постановка и решение которых становится содержанием познавательной деятельности учащихся;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 xml:space="preserve">организационное обеспечение возможности учащимся выстраивать образовательные коммуникации в рамках учебных занятий и </w:t>
      </w:r>
      <w:proofErr w:type="gramStart"/>
      <w:r w:rsidRPr="004636AC">
        <w:t>вне</w:t>
      </w:r>
      <w:proofErr w:type="gramEnd"/>
      <w:r w:rsidRPr="004636AC">
        <w:t xml:space="preserve"> </w:t>
      </w:r>
      <w:proofErr w:type="gramStart"/>
      <w:r w:rsidRPr="004636AC">
        <w:t>их</w:t>
      </w:r>
      <w:proofErr w:type="gramEnd"/>
      <w:r w:rsidRPr="004636AC">
        <w:t xml:space="preserve"> со своими сверстниками;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>организационное обеспечение возможности выстраивания учащимися образовательных коммуникаций в разновозрастных группах;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 xml:space="preserve">системное выстраивание рефлексии учащимися собственной деятельности в </w:t>
      </w:r>
      <w:proofErr w:type="spellStart"/>
      <w:r w:rsidRPr="004636AC">
        <w:t>ретраспекции</w:t>
      </w:r>
      <w:proofErr w:type="spellEnd"/>
      <w:r w:rsidRPr="004636AC">
        <w:t xml:space="preserve"> учебного занятия и (или) цикла учебных занятий;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>выстраивание взаимосвязи академических знаний с технологиями их использования;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>организационное обеспечение реализации части учебных программ в процессе технологических практик (практикумов) в том числе на базе производственных, научных, образовательных и иных организаций и предприятий;</w:t>
      </w:r>
    </w:p>
    <w:p w:rsidR="002B1468" w:rsidRPr="004636AC" w:rsidRDefault="002B1468" w:rsidP="00196A85">
      <w:pPr>
        <w:numPr>
          <w:ilvl w:val="0"/>
          <w:numId w:val="71"/>
        </w:numPr>
        <w:tabs>
          <w:tab w:val="left" w:pos="0"/>
          <w:tab w:val="left" w:pos="1080"/>
        </w:tabs>
        <w:ind w:left="0" w:firstLine="720"/>
        <w:jc w:val="both"/>
      </w:pPr>
      <w:r w:rsidRPr="004636AC">
        <w:t xml:space="preserve">интеграция ресурсов информационных сетей (в том числе сети Интернет), а также технологий работы с информацией в информационных сетях в структуру и содержание учебных занятий. </w:t>
      </w:r>
    </w:p>
    <w:p w:rsidR="002B1468" w:rsidRPr="004636AC" w:rsidRDefault="002B1468" w:rsidP="00196A85">
      <w:pPr>
        <w:jc w:val="both"/>
      </w:pPr>
      <w:r w:rsidRPr="004636AC">
        <w:tab/>
        <w:t xml:space="preserve"> Во внеурочных пространствах школы основным реализуемым содержанием образования программы профессиональной ориентации школьников на ступени основного общего образования становятся компетентности (универсальные и специальные), позволяющие учащимся научиться проектировать индивидуальные образовательные программы, делать осознанный выбор будущей программы профессиональной подготовки и образовательного пространства для ее реализации: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>коммуникативная компетентность;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 xml:space="preserve">способность к </w:t>
      </w:r>
      <w:proofErr w:type="gramStart"/>
      <w:r w:rsidRPr="004636AC">
        <w:t>адекватному</w:t>
      </w:r>
      <w:proofErr w:type="gramEnd"/>
      <w:r w:rsidRPr="004636AC">
        <w:t xml:space="preserve"> </w:t>
      </w:r>
      <w:proofErr w:type="spellStart"/>
      <w:r w:rsidRPr="004636AC">
        <w:t>самооцениванию</w:t>
      </w:r>
      <w:proofErr w:type="spellEnd"/>
      <w:r w:rsidRPr="004636AC">
        <w:t>;</w:t>
      </w:r>
    </w:p>
    <w:p w:rsidR="002B1468" w:rsidRPr="004636AC" w:rsidRDefault="00C63DA0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>оп</w:t>
      </w:r>
      <w:r w:rsidR="002B1468" w:rsidRPr="004636AC">
        <w:t>еративное и перспективное планирование;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>отслеживание собственных успехов и неудач, корректировка в связи с этим собственных индивидуальных образовательных программ;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 xml:space="preserve">создание текстов для </w:t>
      </w:r>
      <w:proofErr w:type="spellStart"/>
      <w:r w:rsidRPr="004636AC">
        <w:t>самопрезентации</w:t>
      </w:r>
      <w:proofErr w:type="spellEnd"/>
      <w:r w:rsidRPr="004636AC">
        <w:t>;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>анализ и отбор информации на открытых информационных ресурсах (в том числе в сети Интернет) в соответствии с задачами индивидуальной образовательной программы</w:t>
      </w:r>
    </w:p>
    <w:p w:rsidR="002B1468" w:rsidRPr="004636AC" w:rsidRDefault="002B1468" w:rsidP="00196A85">
      <w:pPr>
        <w:numPr>
          <w:ilvl w:val="0"/>
          <w:numId w:val="72"/>
        </w:numPr>
        <w:tabs>
          <w:tab w:val="left" w:pos="1080"/>
        </w:tabs>
        <w:ind w:left="0" w:firstLine="720"/>
        <w:jc w:val="both"/>
      </w:pPr>
      <w:r w:rsidRPr="004636AC">
        <w:t>и др.</w:t>
      </w:r>
    </w:p>
    <w:p w:rsidR="002B1468" w:rsidRPr="004636AC" w:rsidRDefault="002B1468" w:rsidP="00196A85">
      <w:pPr>
        <w:ind w:firstLine="708"/>
        <w:jc w:val="both"/>
      </w:pPr>
      <w:r w:rsidRPr="004636AC">
        <w:t>Основные формы работы с содержанием образования: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t>работа в рамках учебных занятий (программа учебного курса становится инструментарием, а учебная дисциплина -  материалом, на котором реализуется программа профессиональной ориентации школьников);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t>работа с учебными материалами вне учебных занятий – исследовательские и социальные проекты, эксперименты, практики и практикумы, стажировки, экскурсии и др.;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lastRenderedPageBreak/>
        <w:t xml:space="preserve">работа в </w:t>
      </w:r>
      <w:proofErr w:type="spellStart"/>
      <w:r w:rsidRPr="004636AC">
        <w:t>метапредметной</w:t>
      </w:r>
      <w:proofErr w:type="spellEnd"/>
      <w:r w:rsidRPr="004636AC">
        <w:t xml:space="preserve"> или </w:t>
      </w:r>
      <w:proofErr w:type="spellStart"/>
      <w:r w:rsidRPr="004636AC">
        <w:t>надпредметной</w:t>
      </w:r>
      <w:proofErr w:type="spellEnd"/>
      <w:r w:rsidRPr="004636AC">
        <w:t xml:space="preserve"> области – исследовательские и социальные проекты, кружки, занятия в студиях, занятия в клубных пространствах, производительный труд, производственные практики;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t>работа в разновозрастных группах в рамках детских о</w:t>
      </w:r>
      <w:r w:rsidR="00C63DA0" w:rsidRPr="004636AC">
        <w:t>бъединений школы, района</w:t>
      </w:r>
      <w:r w:rsidRPr="004636AC">
        <w:t>, региона;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t>работа в пространстве расширенного социального действия – познавательные интернет-ресурсы, социальные познавательные сети, дистанционные образовательные программы и курсы;</w:t>
      </w:r>
    </w:p>
    <w:p w:rsidR="002B1468" w:rsidRPr="004636AC" w:rsidRDefault="002B1468" w:rsidP="00196A85">
      <w:pPr>
        <w:numPr>
          <w:ilvl w:val="0"/>
          <w:numId w:val="73"/>
        </w:numPr>
        <w:tabs>
          <w:tab w:val="left" w:pos="1080"/>
        </w:tabs>
        <w:ind w:left="284" w:firstLine="436"/>
        <w:jc w:val="both"/>
      </w:pPr>
      <w:r w:rsidRPr="004636AC">
        <w:t xml:space="preserve">индивидуальная работа с </w:t>
      </w:r>
      <w:proofErr w:type="spellStart"/>
      <w:r w:rsidRPr="004636AC">
        <w:t>тьюторами</w:t>
      </w:r>
      <w:proofErr w:type="spellEnd"/>
      <w:r w:rsidRPr="004636AC">
        <w:t xml:space="preserve"> (другими подготовленными педагогами) по проектированию индивидуальных образовательных программ, отслеживанию успешности реализации индивидуальной образовательной программы, индивидуальных достижений учащихся, психологическое тестирование, участие в тренингах.</w:t>
      </w:r>
    </w:p>
    <w:p w:rsidR="002B1468" w:rsidRPr="004636AC" w:rsidRDefault="002B1468" w:rsidP="00196A85">
      <w:pPr>
        <w:ind w:firstLine="225"/>
        <w:jc w:val="both"/>
        <w:rPr>
          <w:b/>
        </w:rPr>
      </w:pPr>
      <w:r w:rsidRPr="004636AC">
        <w:rPr>
          <w:b/>
        </w:rPr>
        <w:tab/>
        <w:t xml:space="preserve">Этапы реализации программы и механизм ее реализации </w:t>
      </w:r>
    </w:p>
    <w:p w:rsidR="002B1468" w:rsidRPr="004636AC" w:rsidRDefault="002B1468" w:rsidP="00196A85">
      <w:pPr>
        <w:jc w:val="both"/>
      </w:pPr>
      <w:r w:rsidRPr="004636AC">
        <w:tab/>
        <w:t>Программа реализуется в три этапа, которые частично пересекаются друг с другом и реализуются не строго последовательно, а по мере появления индивидуальных показаний в отношении каждого учащегося осуществляется плавный переход от доминирования видов и форм деятельности, специфичных одному этапу к постепенному доминирова</w:t>
      </w:r>
      <w:r w:rsidR="00C63DA0" w:rsidRPr="004636AC">
        <w:t xml:space="preserve">нию видов и форм </w:t>
      </w:r>
      <w:proofErr w:type="spellStart"/>
      <w:r w:rsidR="00C63DA0" w:rsidRPr="004636AC">
        <w:t>деятельности</w:t>
      </w:r>
      <w:proofErr w:type="gramStart"/>
      <w:r w:rsidR="00C63DA0" w:rsidRPr="004636AC">
        <w:t>,</w:t>
      </w:r>
      <w:r w:rsidRPr="004636AC">
        <w:t>с</w:t>
      </w:r>
      <w:proofErr w:type="gramEnd"/>
      <w:r w:rsidRPr="004636AC">
        <w:t>пецифичных</w:t>
      </w:r>
      <w:proofErr w:type="spellEnd"/>
      <w:r w:rsidRPr="004636AC">
        <w:t xml:space="preserve"> следующему этапу.</w:t>
      </w:r>
    </w:p>
    <w:p w:rsidR="002B1468" w:rsidRPr="004636AC" w:rsidRDefault="002B1468" w:rsidP="00196A85">
      <w:pPr>
        <w:jc w:val="both"/>
      </w:pPr>
      <w:r w:rsidRPr="004636AC">
        <w:tab/>
      </w:r>
      <w:r w:rsidRPr="004636AC">
        <w:rPr>
          <w:i/>
        </w:rPr>
        <w:t>1 этап</w:t>
      </w:r>
      <w:r w:rsidRPr="004636AC">
        <w:t xml:space="preserve"> – овладение универсальными к</w:t>
      </w:r>
      <w:r w:rsidR="00C63DA0" w:rsidRPr="004636AC">
        <w:t>омпетентностями, способствующими успешной профориентации</w:t>
      </w:r>
      <w:r w:rsidRPr="004636AC">
        <w:t>.</w:t>
      </w:r>
    </w:p>
    <w:p w:rsidR="002B1468" w:rsidRPr="004636AC" w:rsidRDefault="002B1468" w:rsidP="00196A85">
      <w:pPr>
        <w:ind w:firstLine="708"/>
        <w:jc w:val="both"/>
      </w:pPr>
      <w:r w:rsidRPr="004636AC">
        <w:rPr>
          <w:i/>
        </w:rPr>
        <w:t>2 этап</w:t>
      </w:r>
      <w:r w:rsidRPr="004636AC">
        <w:t xml:space="preserve"> – этап «безопасной» пробы различных профессиональных ориентаций;</w:t>
      </w:r>
    </w:p>
    <w:p w:rsidR="002B1468" w:rsidRPr="004636AC" w:rsidRDefault="002B1468" w:rsidP="00196A85">
      <w:pPr>
        <w:ind w:firstLine="708"/>
        <w:jc w:val="both"/>
      </w:pPr>
      <w:r w:rsidRPr="004636AC">
        <w:rPr>
          <w:i/>
        </w:rPr>
        <w:t>3 этап</w:t>
      </w:r>
      <w:r w:rsidRPr="004636AC">
        <w:t xml:space="preserve"> – проектирование и реализации индивидуальных образовательных программ в соответствии с выбранной профессиональной направленностью.</w:t>
      </w:r>
    </w:p>
    <w:p w:rsidR="002B1468" w:rsidRPr="004636AC" w:rsidRDefault="002B1468" w:rsidP="00196A85">
      <w:pPr>
        <w:ind w:firstLine="225"/>
        <w:jc w:val="both"/>
      </w:pPr>
      <w:r w:rsidRPr="004636AC">
        <w:tab/>
        <w:t xml:space="preserve">На </w:t>
      </w:r>
      <w:r w:rsidRPr="004636AC">
        <w:rPr>
          <w:i/>
        </w:rPr>
        <w:t>первом этапе</w:t>
      </w:r>
      <w:r w:rsidRPr="004636AC">
        <w:t xml:space="preserve"> реализации программы необходимо обеспечить: </w:t>
      </w:r>
    </w:p>
    <w:p w:rsidR="002B1468" w:rsidRPr="004636AC" w:rsidRDefault="002B1468" w:rsidP="00196A85">
      <w:pPr>
        <w:numPr>
          <w:ilvl w:val="0"/>
          <w:numId w:val="74"/>
        </w:numPr>
        <w:tabs>
          <w:tab w:val="left" w:pos="1080"/>
        </w:tabs>
        <w:ind w:left="0" w:firstLine="720"/>
        <w:jc w:val="both"/>
      </w:pPr>
      <w:r w:rsidRPr="004636AC">
        <w:t xml:space="preserve">единство технологии работы педагогического коллектива общеобразовательного учреждения </w:t>
      </w:r>
      <w:proofErr w:type="gramStart"/>
      <w:r w:rsidRPr="004636AC">
        <w:t>по формированию у учащихся универсальных компетентностей на материале учебных дисциплин в соответствии с образовательной программой</w:t>
      </w:r>
      <w:proofErr w:type="gramEnd"/>
      <w:r w:rsidRPr="004636AC">
        <w:t xml:space="preserve"> ступени общеобразовательного учреждения;</w:t>
      </w:r>
    </w:p>
    <w:p w:rsidR="002B1468" w:rsidRPr="004636AC" w:rsidRDefault="002B1468" w:rsidP="00196A85">
      <w:pPr>
        <w:numPr>
          <w:ilvl w:val="0"/>
          <w:numId w:val="74"/>
        </w:numPr>
        <w:tabs>
          <w:tab w:val="left" w:pos="1080"/>
        </w:tabs>
        <w:ind w:left="0" w:firstLine="720"/>
        <w:jc w:val="both"/>
      </w:pPr>
      <w:r w:rsidRPr="004636AC">
        <w:t>разработку и функционирование открытой системы оценки освоения учащимися содержания образования программы профессиональной ориентации на первом этапе ее реализации;</w:t>
      </w:r>
    </w:p>
    <w:p w:rsidR="002B1468" w:rsidRPr="004636AC" w:rsidRDefault="002B1468" w:rsidP="00196A85">
      <w:pPr>
        <w:numPr>
          <w:ilvl w:val="0"/>
          <w:numId w:val="74"/>
        </w:numPr>
        <w:tabs>
          <w:tab w:val="left" w:pos="1080"/>
        </w:tabs>
        <w:ind w:left="0" w:firstLine="720"/>
        <w:jc w:val="both"/>
      </w:pPr>
      <w:r w:rsidRPr="004636AC">
        <w:t>разнообразие клубных пространств, в рамках которых возможно формирование универсальных компетентностей учащихся.</w:t>
      </w:r>
    </w:p>
    <w:p w:rsidR="002B1468" w:rsidRPr="004636AC" w:rsidRDefault="002B1468" w:rsidP="00196A85">
      <w:pPr>
        <w:tabs>
          <w:tab w:val="left" w:pos="720"/>
        </w:tabs>
        <w:ind w:firstLine="225"/>
        <w:jc w:val="both"/>
      </w:pPr>
      <w:r w:rsidRPr="004636AC">
        <w:tab/>
        <w:t xml:space="preserve">На </w:t>
      </w:r>
      <w:r w:rsidRPr="004636AC">
        <w:rPr>
          <w:i/>
        </w:rPr>
        <w:t>втором этапе</w:t>
      </w:r>
      <w:r w:rsidRPr="004636AC">
        <w:t xml:space="preserve"> реализации программы необходимо обеспечить формирование меняющихся образовательных пространств, в которых учащиеся смогут применить освоенные или осваиваемые компетентности </w:t>
      </w:r>
      <w:proofErr w:type="gramStart"/>
      <w:r w:rsidRPr="004636AC">
        <w:t>вне</w:t>
      </w:r>
      <w:proofErr w:type="gramEnd"/>
      <w:r w:rsidRPr="004636AC">
        <w:t xml:space="preserve"> учебных или преимущественно во </w:t>
      </w:r>
      <w:proofErr w:type="spellStart"/>
      <w:r w:rsidRPr="004636AC">
        <w:t>внеучебных</w:t>
      </w:r>
      <w:proofErr w:type="spellEnd"/>
      <w:r w:rsidRPr="004636AC">
        <w:t xml:space="preserve"> ситуациях и целях.</w:t>
      </w:r>
    </w:p>
    <w:p w:rsidR="002B1468" w:rsidRPr="004636AC" w:rsidRDefault="002B1468" w:rsidP="00196A85">
      <w:pPr>
        <w:ind w:firstLine="225"/>
        <w:jc w:val="both"/>
      </w:pPr>
      <w:r w:rsidRPr="004636AC">
        <w:tab/>
        <w:t>Это могут быть ситуации выстраивания отношений следующих типов: «человек-человек», «человек-природа», «человек-техника», «человек-технология» и др.</w:t>
      </w:r>
    </w:p>
    <w:p w:rsidR="002B1468" w:rsidRPr="004636AC" w:rsidRDefault="002B1468" w:rsidP="00196A85">
      <w:pPr>
        <w:tabs>
          <w:tab w:val="left" w:pos="720"/>
        </w:tabs>
        <w:ind w:firstLine="225"/>
        <w:jc w:val="both"/>
      </w:pPr>
      <w:r w:rsidRPr="004636AC">
        <w:tab/>
        <w:t xml:space="preserve">Важным результатом и одновременно механизмом достижения предпосылок к эффективной профориентации учащихся на втором этапе реализации программы должна стать сформированная позиция учащегося как субъекта собственной деятельности.  В этом случае роль педагогического сопровождения будет заключаться не только в организационном обустройстве пространства «безопасной» пробы учащимися своей субъектной позиции в деятельности, но и в продуцировании большого количества содержательных рамок, которые будут помещаться в эти пространства и задавать сюжеты, на которых будет происходить становление субъектной позиции учащихся. Предполагается, что эти сюжеты должны быть взяты из различных профессиональных сфер деятельности человека. 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Синтетической формой, удерживающей задаваемый сюжет могут быть различные школьные и внешкольные проекты социальной направленности (например, школьное издательство, школьный сайт, школьное научное общество и др.) Такого рода </w:t>
      </w:r>
      <w:r w:rsidRPr="004636AC">
        <w:lastRenderedPageBreak/>
        <w:t xml:space="preserve">синтетические формы организации внеурочных пространств учащихся </w:t>
      </w:r>
      <w:proofErr w:type="spellStart"/>
      <w:r w:rsidRPr="004636AC">
        <w:t>многоаспектны</w:t>
      </w:r>
      <w:proofErr w:type="spellEnd"/>
      <w:r w:rsidRPr="004636AC">
        <w:t xml:space="preserve"> и </w:t>
      </w:r>
      <w:proofErr w:type="spellStart"/>
      <w:r w:rsidRPr="004636AC">
        <w:t>многопозиционны</w:t>
      </w:r>
      <w:proofErr w:type="spellEnd"/>
      <w:r w:rsidRPr="004636AC">
        <w:t xml:space="preserve"> и могут выводить учащихся на осознание особенностей тех или иных профессий, взаимосвязанных друг с другом (например, школьное издательство: </w:t>
      </w:r>
      <w:proofErr w:type="spellStart"/>
      <w:r w:rsidRPr="004636AC">
        <w:t>копирайтер</w:t>
      </w:r>
      <w:proofErr w:type="spellEnd"/>
      <w:r w:rsidRPr="004636AC">
        <w:t xml:space="preserve">, верстальщик, дизайнер, редактор, корректор и </w:t>
      </w:r>
      <w:proofErr w:type="spellStart"/>
      <w:proofErr w:type="gramStart"/>
      <w:r w:rsidRPr="004636AC">
        <w:t>др</w:t>
      </w:r>
      <w:proofErr w:type="spellEnd"/>
      <w:proofErr w:type="gramEnd"/>
      <w:r w:rsidRPr="004636AC">
        <w:t>).</w:t>
      </w:r>
    </w:p>
    <w:p w:rsidR="002B1468" w:rsidRPr="004636AC" w:rsidRDefault="002B1468" w:rsidP="00196A85">
      <w:pPr>
        <w:ind w:firstLine="708"/>
        <w:jc w:val="both"/>
      </w:pPr>
      <w:proofErr w:type="gramStart"/>
      <w:r w:rsidRPr="004636AC">
        <w:t>Организация внеурочных пространств «безопасной» пробы</w:t>
      </w:r>
      <w:r w:rsidR="003958E6" w:rsidRPr="004636AC">
        <w:t xml:space="preserve"> </w:t>
      </w:r>
      <w:r w:rsidRPr="004636AC">
        <w:t xml:space="preserve">(оцениваемой индивидуально и содержательно в процессе рефлексии) различных профессионально ориентированных видов деятельности должна быть выстроена так, чтобы учащийся мог достаточное количество раз занимать субъектную позицию при осуществлении различных видов (в том числе и </w:t>
      </w:r>
      <w:proofErr w:type="spellStart"/>
      <w:r w:rsidRPr="004636AC">
        <w:t>предпрофессиональной</w:t>
      </w:r>
      <w:proofErr w:type="spellEnd"/>
      <w:r w:rsidRPr="004636AC">
        <w:t xml:space="preserve"> – деятельность общего характера, осуществляемая людьми целого кластера профессий) деятельности для понимания круга своих интересов и индивидуальных возможностей.</w:t>
      </w:r>
      <w:proofErr w:type="gramEnd"/>
    </w:p>
    <w:p w:rsidR="002B1468" w:rsidRPr="004636AC" w:rsidRDefault="002B1468" w:rsidP="00196A85">
      <w:pPr>
        <w:ind w:firstLine="720"/>
        <w:jc w:val="both"/>
      </w:pPr>
      <w:r w:rsidRPr="004636AC">
        <w:t xml:space="preserve">На </w:t>
      </w:r>
      <w:r w:rsidRPr="004636AC">
        <w:rPr>
          <w:i/>
        </w:rPr>
        <w:t>третьем этапе</w:t>
      </w:r>
      <w:r w:rsidRPr="004636AC">
        <w:t xml:space="preserve"> реализации программы необходимо обеспечить образовательные пространства, в которых учащиеся основной школы могут в соответствии с собственными замыслами проектировать индивидуально или совместно со сверстниками при сопровождении </w:t>
      </w:r>
      <w:proofErr w:type="spellStart"/>
      <w:r w:rsidRPr="004636AC">
        <w:t>тьюторов</w:t>
      </w:r>
      <w:proofErr w:type="spellEnd"/>
      <w:r w:rsidRPr="004636AC">
        <w:t xml:space="preserve"> (или специально подготовленных педагогов) индивидуальные образовательные программы, а затем реализовывать их, отслеживать собственные результаты освоения программы, при необходимости корректировать программы.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Проектирование индивидуальных образовательных программ должно стать самостоятельным видом деятельности, в процессе которого учащиеся, с одной стороны, осваивают способ построения индивидуальных познавательных траекторий и способы отслеживания эффективности реализации индивидуальной образовательной программы, а с другой стороны, реализуют собственные образовательные предпочтения в связи с выбранным  профессиональным (или </w:t>
      </w:r>
      <w:proofErr w:type="spellStart"/>
      <w:r w:rsidRPr="004636AC">
        <w:t>предпрофессиональным</w:t>
      </w:r>
      <w:proofErr w:type="spellEnd"/>
      <w:r w:rsidRPr="004636AC">
        <w:t>) ориентиром.</w:t>
      </w:r>
    </w:p>
    <w:p w:rsidR="002B1468" w:rsidRPr="004636AC" w:rsidRDefault="002B1468" w:rsidP="00196A85">
      <w:pPr>
        <w:ind w:firstLine="708"/>
        <w:jc w:val="both"/>
      </w:pPr>
      <w:proofErr w:type="gramStart"/>
      <w:r w:rsidRPr="004636AC">
        <w:t>Организация деятельности учащихся в рамках программы профессиональной ориентации школьников на ступени основного общего образования осуществляется в рамках часов, отведенных на учебные занятия (преимущественно первый этап реализации программы профессиональной ориентации школьников), а также в рамках часов внеурочной деятельности (преимущественно второй и третий этапы реализации программы профессиональной ориентации школьников), которые определены федеральным государственным образовательным стандартом основного общего образования.</w:t>
      </w:r>
      <w:proofErr w:type="gramEnd"/>
    </w:p>
    <w:p w:rsidR="002B1468" w:rsidRPr="004636AC" w:rsidRDefault="002B1468" w:rsidP="00196A85">
      <w:pPr>
        <w:ind w:firstLine="708"/>
        <w:jc w:val="both"/>
      </w:pPr>
      <w:r w:rsidRPr="004636AC">
        <w:t xml:space="preserve">Переход от этапа к этапу реализации программы профессиональной ориентации школьников на ступени основного общего образования не фиксируется единой датой для всех школьников, а происходит индивидуально. Необходимость и своевременность перехода школьника от одного этапа к другому  этапу программы профессиональной ориентации определяется рекомендациями </w:t>
      </w:r>
      <w:proofErr w:type="spellStart"/>
      <w:r w:rsidRPr="004636AC">
        <w:t>тьюторов</w:t>
      </w:r>
      <w:proofErr w:type="spellEnd"/>
      <w:r w:rsidRPr="004636AC">
        <w:t>, учителей-предметников</w:t>
      </w:r>
      <w:r w:rsidR="003958E6" w:rsidRPr="004636AC">
        <w:t>.</w:t>
      </w:r>
    </w:p>
    <w:p w:rsidR="002B1468" w:rsidRPr="004636AC" w:rsidRDefault="002B1468" w:rsidP="00196A85">
      <w:pPr>
        <w:jc w:val="both"/>
      </w:pPr>
    </w:p>
    <w:p w:rsidR="002B1468" w:rsidRPr="004636AC" w:rsidRDefault="002B1468" w:rsidP="004F4616">
      <w:pPr>
        <w:ind w:firstLine="708"/>
        <w:jc w:val="both"/>
      </w:pPr>
      <w:r w:rsidRPr="004636AC">
        <w:t xml:space="preserve">В качестве </w:t>
      </w:r>
      <w:r w:rsidR="00BC5D04" w:rsidRPr="004636AC">
        <w:t xml:space="preserve">среднестатистического </w:t>
      </w:r>
      <w:proofErr w:type="gramStart"/>
      <w:r w:rsidR="00BC5D04" w:rsidRPr="004636AC">
        <w:t>ориентиров</w:t>
      </w:r>
      <w:r w:rsidRPr="004636AC">
        <w:t xml:space="preserve"> продолжительности каждого этапа реализации программы профессиональной ориентации</w:t>
      </w:r>
      <w:proofErr w:type="gramEnd"/>
      <w:r w:rsidRPr="004636AC">
        <w:t xml:space="preserve"> предлагаются следующие:</w:t>
      </w:r>
    </w:p>
    <w:p w:rsidR="002B1468" w:rsidRPr="004636AC" w:rsidRDefault="002B1468" w:rsidP="00196A85">
      <w:pPr>
        <w:ind w:firstLine="708"/>
        <w:jc w:val="both"/>
      </w:pPr>
      <w:r w:rsidRPr="004636AC">
        <w:t>1 этап – 1-3 года;</w:t>
      </w:r>
    </w:p>
    <w:p w:rsidR="002B1468" w:rsidRPr="004636AC" w:rsidRDefault="002B1468" w:rsidP="00196A85">
      <w:pPr>
        <w:ind w:firstLine="708"/>
        <w:jc w:val="both"/>
      </w:pPr>
      <w:r w:rsidRPr="004636AC">
        <w:t>2 этап - 3-4 года;</w:t>
      </w:r>
    </w:p>
    <w:p w:rsidR="002B1468" w:rsidRPr="004636AC" w:rsidRDefault="002B1468" w:rsidP="00196A85">
      <w:pPr>
        <w:ind w:firstLine="708"/>
        <w:jc w:val="both"/>
      </w:pPr>
      <w:r w:rsidRPr="004636AC">
        <w:t>3 этап – 2-3 года.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2B1468" w:rsidRPr="004636AC" w:rsidTr="00C63DA0">
        <w:tc>
          <w:tcPr>
            <w:tcW w:w="1000" w:type="pct"/>
            <w:tcBorders>
              <w:bottom w:val="single" w:sz="4" w:space="0" w:color="auto"/>
            </w:tcBorders>
          </w:tcPr>
          <w:p w:rsidR="002B1468" w:rsidRPr="004636AC" w:rsidRDefault="002B1468" w:rsidP="00196A85">
            <w:pPr>
              <w:jc w:val="both"/>
            </w:pPr>
            <w:r w:rsidRPr="004636AC">
              <w:t>5 класс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2B1468" w:rsidRPr="004636AC" w:rsidRDefault="002B1468" w:rsidP="00196A85">
            <w:pPr>
              <w:jc w:val="both"/>
            </w:pPr>
            <w:r w:rsidRPr="004636AC">
              <w:t>6 класс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2B1468" w:rsidRPr="004636AC" w:rsidRDefault="002B1468" w:rsidP="00196A85">
            <w:pPr>
              <w:jc w:val="both"/>
            </w:pPr>
            <w:r w:rsidRPr="004636AC">
              <w:t>7 класс</w:t>
            </w:r>
          </w:p>
        </w:tc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  <w:r w:rsidRPr="004636AC">
              <w:t>8 класс</w:t>
            </w:r>
          </w:p>
        </w:tc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  <w:r w:rsidRPr="004636AC">
              <w:t>9 класс</w:t>
            </w:r>
          </w:p>
        </w:tc>
      </w:tr>
      <w:tr w:rsidR="002B1468" w:rsidRPr="004636AC" w:rsidTr="00C63DA0">
        <w:tc>
          <w:tcPr>
            <w:tcW w:w="2999" w:type="pct"/>
            <w:gridSpan w:val="3"/>
            <w:shd w:val="clear" w:color="auto" w:fill="F2F2F2"/>
            <w:vAlign w:val="center"/>
          </w:tcPr>
          <w:p w:rsidR="002B1468" w:rsidRPr="004636AC" w:rsidRDefault="002B1468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1 ЭТАП</w:t>
            </w:r>
          </w:p>
        </w:tc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</w:p>
        </w:tc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</w:p>
        </w:tc>
      </w:tr>
      <w:tr w:rsidR="002B1468" w:rsidRPr="004636AC" w:rsidTr="00C63DA0"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</w:p>
        </w:tc>
        <w:tc>
          <w:tcPr>
            <w:tcW w:w="4000" w:type="pct"/>
            <w:gridSpan w:val="4"/>
            <w:shd w:val="pct10" w:color="auto" w:fill="BFBFBF"/>
            <w:vAlign w:val="center"/>
          </w:tcPr>
          <w:p w:rsidR="002B1468" w:rsidRPr="004636AC" w:rsidRDefault="002B1468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2 ЭТАП</w:t>
            </w:r>
          </w:p>
        </w:tc>
      </w:tr>
      <w:tr w:rsidR="002B1468" w:rsidRPr="004636AC" w:rsidTr="00C63DA0"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</w:p>
        </w:tc>
        <w:tc>
          <w:tcPr>
            <w:tcW w:w="1000" w:type="pct"/>
          </w:tcPr>
          <w:p w:rsidR="002B1468" w:rsidRPr="004636AC" w:rsidRDefault="002B1468" w:rsidP="00196A85">
            <w:pPr>
              <w:jc w:val="both"/>
            </w:pPr>
          </w:p>
        </w:tc>
        <w:tc>
          <w:tcPr>
            <w:tcW w:w="3000" w:type="pct"/>
            <w:gridSpan w:val="3"/>
            <w:shd w:val="pct20" w:color="auto" w:fill="BFBFBF"/>
            <w:vAlign w:val="center"/>
          </w:tcPr>
          <w:p w:rsidR="002B1468" w:rsidRPr="004636AC" w:rsidRDefault="002B1468" w:rsidP="00196A85">
            <w:pPr>
              <w:jc w:val="both"/>
              <w:rPr>
                <w:b/>
              </w:rPr>
            </w:pPr>
            <w:r w:rsidRPr="004636AC">
              <w:rPr>
                <w:b/>
              </w:rPr>
              <w:t>3 ЭТАП</w:t>
            </w:r>
          </w:p>
        </w:tc>
      </w:tr>
    </w:tbl>
    <w:p w:rsidR="002B1468" w:rsidRPr="004636AC" w:rsidRDefault="002B1468" w:rsidP="00196A85">
      <w:pPr>
        <w:jc w:val="both"/>
      </w:pPr>
      <w:r w:rsidRPr="004636AC">
        <w:tab/>
      </w:r>
    </w:p>
    <w:p w:rsidR="002B1468" w:rsidRPr="004636AC" w:rsidRDefault="002B1468" w:rsidP="00196A85">
      <w:pPr>
        <w:ind w:firstLine="720"/>
        <w:jc w:val="both"/>
        <w:rPr>
          <w:b/>
        </w:rPr>
      </w:pPr>
      <w:r w:rsidRPr="004636AC">
        <w:rPr>
          <w:b/>
        </w:rPr>
        <w:t>Требования к условиям реализации программы</w:t>
      </w:r>
    </w:p>
    <w:p w:rsidR="002B1468" w:rsidRPr="004636AC" w:rsidRDefault="002B1468" w:rsidP="00196A85">
      <w:pPr>
        <w:ind w:firstLine="225"/>
        <w:jc w:val="both"/>
        <w:rPr>
          <w:i/>
        </w:rPr>
      </w:pPr>
      <w:r w:rsidRPr="004636AC">
        <w:rPr>
          <w:i/>
        </w:rPr>
        <w:t xml:space="preserve">         Кадровые условия</w:t>
      </w:r>
    </w:p>
    <w:p w:rsidR="002B1468" w:rsidRPr="004636AC" w:rsidRDefault="002B1468" w:rsidP="00196A85">
      <w:pPr>
        <w:ind w:firstLine="225"/>
        <w:jc w:val="both"/>
      </w:pPr>
      <w:r w:rsidRPr="004636AC">
        <w:tab/>
        <w:t xml:space="preserve">Для реализации программы рекомендуется </w:t>
      </w:r>
      <w:r w:rsidR="00BC5D04" w:rsidRPr="004636AC">
        <w:t xml:space="preserve">иметь </w:t>
      </w:r>
      <w:r w:rsidRPr="004636AC">
        <w:t xml:space="preserve">следующих специалистов: </w:t>
      </w:r>
      <w:r w:rsidR="00BC5D04" w:rsidRPr="004636AC">
        <w:t>социальный педагог</w:t>
      </w:r>
      <w:r w:rsidRPr="004636AC">
        <w:t xml:space="preserve">, педагоги дополнительного образования, </w:t>
      </w:r>
      <w:proofErr w:type="spellStart"/>
      <w:r w:rsidRPr="004636AC">
        <w:t>тьюторы</w:t>
      </w:r>
      <w:proofErr w:type="spellEnd"/>
      <w:r w:rsidRPr="004636AC">
        <w:t xml:space="preserve">. Количественный состав службы определяется  конкретным наполнением программы профессиональной ориентации. </w:t>
      </w:r>
    </w:p>
    <w:p w:rsidR="002B1468" w:rsidRPr="004636AC" w:rsidRDefault="002B1468" w:rsidP="00196A85">
      <w:pPr>
        <w:ind w:firstLine="708"/>
        <w:jc w:val="both"/>
        <w:rPr>
          <w:i/>
        </w:rPr>
      </w:pPr>
      <w:r w:rsidRPr="004636AC">
        <w:rPr>
          <w:i/>
        </w:rPr>
        <w:lastRenderedPageBreak/>
        <w:t>Программно-методические условия</w:t>
      </w:r>
    </w:p>
    <w:p w:rsidR="002B1468" w:rsidRPr="004636AC" w:rsidRDefault="002B1468" w:rsidP="00196A85">
      <w:pPr>
        <w:ind w:firstLine="225"/>
        <w:jc w:val="both"/>
      </w:pPr>
      <w:r w:rsidRPr="004636AC">
        <w:tab/>
        <w:t xml:space="preserve">Для реализации программы профессиональной ориентации школьников на ступени основного общего образования рекомендуется ежегодно проектировать школьные пространства для профориентации для чего составлять: </w:t>
      </w:r>
    </w:p>
    <w:p w:rsidR="002B1468" w:rsidRPr="004636AC" w:rsidRDefault="002B1468" w:rsidP="00196A85">
      <w:pPr>
        <w:numPr>
          <w:ilvl w:val="0"/>
          <w:numId w:val="75"/>
        </w:numPr>
        <w:tabs>
          <w:tab w:val="left" w:pos="1080"/>
        </w:tabs>
        <w:ind w:left="0" w:firstLine="720"/>
        <w:jc w:val="both"/>
      </w:pPr>
      <w:r w:rsidRPr="004636AC">
        <w:t xml:space="preserve">план работы  </w:t>
      </w:r>
      <w:proofErr w:type="spellStart"/>
      <w:r w:rsidRPr="004636AC">
        <w:t>профориентационных</w:t>
      </w:r>
      <w:proofErr w:type="spellEnd"/>
      <w:r w:rsidRPr="004636AC">
        <w:t xml:space="preserve"> клубных пространств; </w:t>
      </w:r>
    </w:p>
    <w:p w:rsidR="002B1468" w:rsidRPr="004636AC" w:rsidRDefault="002B1468" w:rsidP="00196A85">
      <w:pPr>
        <w:numPr>
          <w:ilvl w:val="0"/>
          <w:numId w:val="75"/>
        </w:numPr>
        <w:tabs>
          <w:tab w:val="left" w:pos="1080"/>
        </w:tabs>
        <w:ind w:left="0" w:firstLine="720"/>
        <w:jc w:val="both"/>
      </w:pPr>
      <w:r w:rsidRPr="004636AC">
        <w:t>план методической работы с учителями-предметниками по реализации программы профориентации на уроках;</w:t>
      </w:r>
    </w:p>
    <w:p w:rsidR="002B1468" w:rsidRPr="004636AC" w:rsidRDefault="002B1468" w:rsidP="00196A85">
      <w:pPr>
        <w:numPr>
          <w:ilvl w:val="0"/>
          <w:numId w:val="75"/>
        </w:numPr>
        <w:tabs>
          <w:tab w:val="left" w:pos="1080"/>
        </w:tabs>
        <w:ind w:left="0" w:firstLine="720"/>
        <w:jc w:val="both"/>
      </w:pPr>
      <w:r w:rsidRPr="004636AC">
        <w:t>план курсовой подготовки по программам повышения квалификации учителей-предм</w:t>
      </w:r>
      <w:r w:rsidR="00BC5D04" w:rsidRPr="004636AC">
        <w:t>етников, социального педагога</w:t>
      </w:r>
      <w:r w:rsidRPr="004636AC">
        <w:t xml:space="preserve">, </w:t>
      </w:r>
      <w:proofErr w:type="spellStart"/>
      <w:r w:rsidRPr="004636AC">
        <w:t>тьюторов</w:t>
      </w:r>
      <w:proofErr w:type="spellEnd"/>
      <w:r w:rsidRPr="004636AC">
        <w:t xml:space="preserve">, реализующих программу профориентации школьников на ступени основного общего образования. </w:t>
      </w:r>
    </w:p>
    <w:p w:rsidR="002B1468" w:rsidRPr="004636AC" w:rsidRDefault="002B1468" w:rsidP="00196A85">
      <w:pPr>
        <w:ind w:firstLine="708"/>
        <w:jc w:val="both"/>
        <w:rPr>
          <w:i/>
        </w:rPr>
      </w:pPr>
      <w:r w:rsidRPr="004636AC">
        <w:rPr>
          <w:i/>
        </w:rPr>
        <w:t>Материально-технические условия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Требования к материально-техническим условиям реализации программы профессиональной ориентации школьников на ступени основного общего образования определяются необходимостью появления у школы: </w:t>
      </w:r>
    </w:p>
    <w:p w:rsidR="002B1468" w:rsidRPr="004636AC" w:rsidRDefault="002B1468" w:rsidP="00196A85">
      <w:pPr>
        <w:ind w:firstLine="708"/>
        <w:jc w:val="both"/>
      </w:pPr>
      <w:r w:rsidRPr="004636AC">
        <w:t xml:space="preserve">в здании - свободно конструируемых многофункциональных клубных пространств, оснащенных необходимой цифровой техникой (компьютеры, </w:t>
      </w:r>
      <w:proofErr w:type="spellStart"/>
      <w:r w:rsidRPr="004636AC">
        <w:t>мультимедийный</w:t>
      </w:r>
      <w:proofErr w:type="spellEnd"/>
      <w:r w:rsidRPr="004636AC">
        <w:t xml:space="preserve"> проектор и др.);</w:t>
      </w:r>
    </w:p>
    <w:p w:rsidR="002B1468" w:rsidRPr="004636AC" w:rsidRDefault="002B1468" w:rsidP="00196A85">
      <w:pPr>
        <w:ind w:firstLine="708"/>
        <w:jc w:val="both"/>
      </w:pPr>
      <w:proofErr w:type="gramStart"/>
      <w:r w:rsidRPr="004636AC">
        <w:t>оборудованных партнерских площадок, позволяющих вводить учащихся в специфическую среду профессиональной деятельности (на баз</w:t>
      </w:r>
      <w:r w:rsidR="00BC5D04" w:rsidRPr="004636AC">
        <w:t>е учреждений культуры и спорта.</w:t>
      </w:r>
      <w:proofErr w:type="gramEnd"/>
    </w:p>
    <w:p w:rsidR="002B1468" w:rsidRPr="004636AC" w:rsidRDefault="002B1468" w:rsidP="00196A85">
      <w:pPr>
        <w:ind w:firstLine="225"/>
        <w:jc w:val="both"/>
        <w:rPr>
          <w:i/>
        </w:rPr>
      </w:pPr>
      <w:r w:rsidRPr="004636AC">
        <w:rPr>
          <w:i/>
        </w:rPr>
        <w:t xml:space="preserve">         Информационные условия</w:t>
      </w:r>
    </w:p>
    <w:p w:rsidR="002B1468" w:rsidRPr="004636AC" w:rsidRDefault="002B1468" w:rsidP="00196A85">
      <w:pPr>
        <w:ind w:firstLine="225"/>
        <w:jc w:val="both"/>
      </w:pPr>
      <w:r w:rsidRPr="004636AC">
        <w:tab/>
        <w:t>Для реализации программы обязательно наличие:</w:t>
      </w:r>
    </w:p>
    <w:p w:rsidR="002B1468" w:rsidRPr="004636AC" w:rsidRDefault="002B1468" w:rsidP="00196A85">
      <w:pPr>
        <w:numPr>
          <w:ilvl w:val="0"/>
          <w:numId w:val="76"/>
        </w:numPr>
        <w:tabs>
          <w:tab w:val="left" w:pos="1080"/>
        </w:tabs>
        <w:ind w:left="0" w:firstLine="720"/>
        <w:jc w:val="both"/>
      </w:pPr>
      <w:r w:rsidRPr="004636AC">
        <w:t>оснащенной школьной библиотеки, имеющей комплект литературы из области специальных и профессионально ориентированных знаний;</w:t>
      </w:r>
    </w:p>
    <w:p w:rsidR="002B1468" w:rsidRPr="004636AC" w:rsidRDefault="002B1468" w:rsidP="00196A85">
      <w:pPr>
        <w:numPr>
          <w:ilvl w:val="0"/>
          <w:numId w:val="76"/>
        </w:numPr>
        <w:tabs>
          <w:tab w:val="left" w:pos="1080"/>
        </w:tabs>
        <w:ind w:left="0" w:firstLine="720"/>
        <w:jc w:val="both"/>
      </w:pPr>
      <w:r w:rsidRPr="004636AC">
        <w:t>свободного доступа к ресурсам сети Интернет, обеспечение доступа в сеть Интернет из любой точки школьного здания в любое время.</w:t>
      </w:r>
    </w:p>
    <w:p w:rsidR="00196A85" w:rsidRDefault="00196A85" w:rsidP="00196A85">
      <w:pPr>
        <w:ind w:firstLine="720"/>
        <w:jc w:val="both"/>
        <w:rPr>
          <w:b/>
        </w:rPr>
      </w:pPr>
    </w:p>
    <w:p w:rsidR="002B1468" w:rsidRPr="004636AC" w:rsidRDefault="002B1468" w:rsidP="004F4616">
      <w:pPr>
        <w:jc w:val="center"/>
        <w:rPr>
          <w:b/>
        </w:rPr>
      </w:pPr>
      <w:r w:rsidRPr="004636AC">
        <w:rPr>
          <w:b/>
        </w:rPr>
        <w:t>Программа формирования культуры здорового и безопасного</w:t>
      </w:r>
      <w:r w:rsidR="00196A85">
        <w:rPr>
          <w:b/>
        </w:rPr>
        <w:t xml:space="preserve"> </w:t>
      </w:r>
      <w:r w:rsidRPr="004636AC">
        <w:rPr>
          <w:b/>
        </w:rPr>
        <w:t>образа жизни подростков.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Программа формирования культуры здорового и безопасного образа жизни обучающихся в соответствии с определением Стандарта –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психологического здоровья. </w:t>
      </w:r>
    </w:p>
    <w:p w:rsidR="002B1468" w:rsidRPr="004636AC" w:rsidRDefault="002B1468" w:rsidP="00196A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4636AC">
        <w:t xml:space="preserve">Программа </w:t>
      </w:r>
      <w:r w:rsidRPr="004636AC">
        <w:rPr>
          <w:rStyle w:val="dash041e005f0431005f044b005f0447005f043d005f044b005f0439005f005fchar1char1"/>
        </w:rPr>
        <w:t xml:space="preserve">направлена на формирование культуры безопасного поведения и здорового образа жизни, способствующего социальному, личностному, интеллектуальному, </w:t>
      </w:r>
      <w:r w:rsidRPr="004636AC">
        <w:t xml:space="preserve">познавательному и эмоциональному развитию </w:t>
      </w:r>
      <w:r w:rsidRPr="004636AC">
        <w:rPr>
          <w:rStyle w:val="dash041e005f0431005f044b005f0447005f043d005f044b005f0439005f005fchar1char1"/>
        </w:rPr>
        <w:t>обучающихся,</w:t>
      </w:r>
      <w:r w:rsidRPr="004636AC">
        <w:t xml:space="preserve"> достижению планируемых результатов освоения основной образовательной программы </w:t>
      </w:r>
      <w:r w:rsidRPr="004636AC">
        <w:rPr>
          <w:rStyle w:val="dash041e005f0431005f044b005f0447005f043d005f044b005f0439005f005fchar1char1"/>
        </w:rPr>
        <w:t>благодаря сохранению и укреплению здоровья</w:t>
      </w:r>
      <w:r w:rsidRPr="004636AC">
        <w:rPr>
          <w:color w:val="000000"/>
        </w:rPr>
        <w:t xml:space="preserve"> как </w:t>
      </w:r>
      <w:proofErr w:type="spellStart"/>
      <w:r w:rsidRPr="004636AC">
        <w:rPr>
          <w:color w:val="000000"/>
        </w:rPr>
        <w:t>биосоциальной</w:t>
      </w:r>
      <w:proofErr w:type="spellEnd"/>
      <w:r w:rsidRPr="004636AC">
        <w:rPr>
          <w:color w:val="000000"/>
        </w:rPr>
        <w:t xml:space="preserve"> базы, необходимой для достижения целей на каждом этапе своего жизненного пути.</w:t>
      </w:r>
      <w:r w:rsidRPr="004636AC">
        <w:rPr>
          <w:rStyle w:val="dash041e005f0431005f044b005f0447005f043d005f044b005f0439005f005fchar1char1"/>
        </w:rPr>
        <w:t xml:space="preserve"> При этом здоровье рассматривается как </w:t>
      </w:r>
      <w:r w:rsidRPr="004636AC">
        <w:rPr>
          <w:bCs/>
        </w:rPr>
        <w:t>персональный жизненный ресурс, условие реализации интеллектуального, нравственного, физического и репродуктивного потенциала человека.</w:t>
      </w:r>
    </w:p>
    <w:p w:rsidR="002B1468" w:rsidRPr="004636AC" w:rsidRDefault="002B1468" w:rsidP="00196A85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636AC">
        <w:rPr>
          <w:color w:val="000000"/>
        </w:rPr>
        <w:t xml:space="preserve">Методологические подходы программы формирования здорового образа жизни и культуры здоровья основываются на мотивационных и поведенческих установках личности и принципах непрерывного самовоспитания и </w:t>
      </w:r>
      <w:proofErr w:type="spellStart"/>
      <w:r w:rsidRPr="004636AC">
        <w:rPr>
          <w:color w:val="000000"/>
        </w:rPr>
        <w:t>самокоррекции</w:t>
      </w:r>
      <w:proofErr w:type="spellEnd"/>
      <w:r w:rsidRPr="004636AC">
        <w:rPr>
          <w:color w:val="000000"/>
        </w:rPr>
        <w:t xml:space="preserve"> поведенческих реакций на воздействия факторов риска развития различных заболеваний. Для этого важно понимание личностью необходимости укрепления и сохранения здоровья. </w:t>
      </w:r>
    </w:p>
    <w:p w:rsidR="002B1468" w:rsidRPr="004636AC" w:rsidRDefault="002B1468" w:rsidP="00196A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636AC">
        <w:t>Образ жизни тесно связан с культурой населения и является результатом воспитания индивидуума, итогом воздействия общественных институтов - семьи, школы и общества в целом, формируется в процессе развития человека, создавая, таким образом, в</w:t>
      </w:r>
      <w:r w:rsidRPr="004636AC">
        <w:rPr>
          <w:i/>
          <w:iCs/>
        </w:rPr>
        <w:t xml:space="preserve"> </w:t>
      </w:r>
      <w:r w:rsidRPr="004636AC">
        <w:t xml:space="preserve">тесной взаимосвязи межличностных и общественных взаимоотношений стиль или образ жизни. </w:t>
      </w:r>
      <w:r w:rsidRPr="004636AC">
        <w:rPr>
          <w:color w:val="000000"/>
        </w:rPr>
        <w:t xml:space="preserve">Программа строится с учетом преемственности формирования мировоззрения и поведения личности с раннего детства в семье с последующим внесением образовательной системой как социального института корректив на основе просвещения и воспитания отношения к данному аспекту жизни. Осознанное ведение здорового образа </w:t>
      </w:r>
      <w:r w:rsidRPr="004636AC">
        <w:rPr>
          <w:color w:val="000000"/>
        </w:rPr>
        <w:lastRenderedPageBreak/>
        <w:t xml:space="preserve">жизни подразумевает применение целесообразных и доступных способов гармонизации единства организма с окружающей средой. Для этого, помимо собственного желания, необходимы определенные гигиенические знания у детей и подростков, а также должны быть созданы </w:t>
      </w:r>
      <w:proofErr w:type="spellStart"/>
      <w:r w:rsidRPr="004636AC">
        <w:rPr>
          <w:color w:val="000000"/>
        </w:rPr>
        <w:t>социокультурные</w:t>
      </w:r>
      <w:proofErr w:type="spellEnd"/>
      <w:r w:rsidRPr="004636AC">
        <w:rPr>
          <w:color w:val="000000"/>
        </w:rPr>
        <w:t xml:space="preserve"> условия для реализации оздоровительных мероприятий. </w:t>
      </w:r>
    </w:p>
    <w:p w:rsidR="002B1468" w:rsidRPr="004636AC" w:rsidRDefault="002B1468" w:rsidP="00196A85">
      <w:pPr>
        <w:ind w:firstLine="709"/>
        <w:jc w:val="both"/>
      </w:pPr>
      <w:r w:rsidRPr="004636AC">
        <w:rPr>
          <w:color w:val="000000"/>
        </w:rPr>
        <w:t xml:space="preserve">Обязательным компонентом программы </w:t>
      </w:r>
      <w:r w:rsidRPr="004636AC">
        <w:t>формирования культуры здорового и безопасного образа жизни обучающихся является создание</w:t>
      </w:r>
      <w:r w:rsidRPr="004636AC">
        <w:rPr>
          <w:color w:val="000000"/>
        </w:rPr>
        <w:t xml:space="preserve"> в образовательном учреждении условий для сохранения здоровья всех участников образовательного процесса. </w:t>
      </w:r>
      <w:r w:rsidRPr="004636AC">
        <w:t xml:space="preserve">Прежде всего, это относится к важнейшим характеристикам образовательной среды с точки зрения ее воздействия на здоровье </w:t>
      </w:r>
      <w:proofErr w:type="gramStart"/>
      <w:r w:rsidRPr="004636AC">
        <w:t>обучающихся</w:t>
      </w:r>
      <w:proofErr w:type="gramEnd"/>
      <w:r w:rsidRPr="004636AC">
        <w:t xml:space="preserve">. В системе мер по охране и укреплению здоровья обучающихся важное место отводится </w:t>
      </w:r>
      <w:proofErr w:type="spellStart"/>
      <w:r w:rsidRPr="004636AC">
        <w:t>здоровьесберегающим</w:t>
      </w:r>
      <w:proofErr w:type="spellEnd"/>
      <w:r w:rsidRPr="004636AC">
        <w:t xml:space="preserve"> технологиям, под которыми подразумеваются качественные характеристики любой образовательной технологии, указывающей, насколько при её реализации решается задача сохранения здоровья субъектов образовательного процесса. </w:t>
      </w:r>
    </w:p>
    <w:p w:rsidR="002B1468" w:rsidRPr="004636AC" w:rsidRDefault="002B1468" w:rsidP="00196A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</w:rPr>
      </w:pPr>
      <w:r w:rsidRPr="004636AC">
        <w:t xml:space="preserve">Достижение и закрепление оздоровительного эффекта педагогической деятельности невозможно без соблюдения санитарно-гигиенических требований и правил </w:t>
      </w:r>
      <w:r w:rsidRPr="004636AC">
        <w:rPr>
          <w:color w:val="000000"/>
        </w:rPr>
        <w:t xml:space="preserve">и применения </w:t>
      </w:r>
      <w:r w:rsidRPr="004636AC">
        <w:t>к</w:t>
      </w:r>
      <w:r w:rsidRPr="004636AC">
        <w:rPr>
          <w:iCs/>
        </w:rPr>
        <w:t>оррекционно-восстановительных технологий д</w:t>
      </w:r>
      <w:r w:rsidR="007C6479" w:rsidRPr="004636AC">
        <w:rPr>
          <w:iCs/>
        </w:rPr>
        <w:t>ля детей с нарушениями здоровья</w:t>
      </w:r>
    </w:p>
    <w:p w:rsidR="002B1468" w:rsidRPr="004636AC" w:rsidRDefault="002B1468" w:rsidP="004F4616">
      <w:pPr>
        <w:ind w:firstLine="708"/>
        <w:jc w:val="both"/>
        <w:rPr>
          <w:b/>
        </w:rPr>
      </w:pPr>
      <w:r w:rsidRPr="004636AC">
        <w:rPr>
          <w:b/>
          <w:color w:val="000000"/>
        </w:rPr>
        <w:t xml:space="preserve">Цель и задачи программы </w:t>
      </w:r>
      <w:r w:rsidRPr="004636AC">
        <w:rPr>
          <w:b/>
        </w:rPr>
        <w:t xml:space="preserve">формирования культуры здорового и безопасного образа жизни </w:t>
      </w:r>
      <w:proofErr w:type="gramStart"/>
      <w:r w:rsidRPr="004636AC">
        <w:rPr>
          <w:b/>
        </w:rPr>
        <w:t>обучающихся</w:t>
      </w:r>
      <w:proofErr w:type="gramEnd"/>
      <w:r w:rsidRPr="004636AC">
        <w:rPr>
          <w:b/>
        </w:rPr>
        <w:t>.</w:t>
      </w:r>
    </w:p>
    <w:p w:rsidR="002B1468" w:rsidRPr="004636AC" w:rsidRDefault="002B1468" w:rsidP="00196A85">
      <w:pPr>
        <w:autoSpaceDE w:val="0"/>
        <w:autoSpaceDN w:val="0"/>
        <w:adjustRightInd w:val="0"/>
        <w:ind w:firstLine="709"/>
        <w:jc w:val="both"/>
      </w:pPr>
      <w:r w:rsidRPr="004636AC">
        <w:rPr>
          <w:color w:val="000000"/>
        </w:rPr>
        <w:t xml:space="preserve">Основополагающей </w:t>
      </w:r>
      <w:r w:rsidRPr="004636AC">
        <w:rPr>
          <w:b/>
          <w:i/>
          <w:color w:val="000000"/>
        </w:rPr>
        <w:t>целью</w:t>
      </w:r>
      <w:r w:rsidRPr="004636AC">
        <w:rPr>
          <w:i/>
          <w:color w:val="000000"/>
        </w:rPr>
        <w:t xml:space="preserve"> </w:t>
      </w:r>
      <w:r w:rsidRPr="004636AC">
        <w:rPr>
          <w:color w:val="000000"/>
        </w:rPr>
        <w:t xml:space="preserve">программы является: </w:t>
      </w:r>
      <w:r w:rsidRPr="004636AC">
        <w:t xml:space="preserve">формирование </w:t>
      </w:r>
      <w:r w:rsidRPr="004636AC">
        <w:rPr>
          <w:rStyle w:val="dash041e0431044b0447043d044b0439char1"/>
        </w:rPr>
        <w:t xml:space="preserve">и развитие у обучающихся установок активного, здорового и безопасного образа жизни, понимание личной и общественной значимости </w:t>
      </w:r>
      <w:r w:rsidRPr="004636AC">
        <w:t xml:space="preserve">приоритета здоровья в системе социальных и духовных ценностей российского общества, создание </w:t>
      </w:r>
      <w:proofErr w:type="spellStart"/>
      <w:r w:rsidRPr="004636AC">
        <w:t>социокультурной</w:t>
      </w:r>
      <w:proofErr w:type="spellEnd"/>
      <w:r w:rsidRPr="004636AC">
        <w:t xml:space="preserve"> мотивации быть здоровым и обеспечение организационных и инфраструктурных условий для ведения здорового образа жизни. </w:t>
      </w:r>
    </w:p>
    <w:p w:rsidR="002B1468" w:rsidRPr="004636AC" w:rsidRDefault="002B1468" w:rsidP="00196A8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i/>
          <w:u w:val="single"/>
        </w:rPr>
      </w:pPr>
      <w:r w:rsidRPr="004636AC">
        <w:t xml:space="preserve">Для достижения указанной цели должны быть решены следующие </w:t>
      </w:r>
      <w:r w:rsidRPr="004636AC">
        <w:rPr>
          <w:b/>
          <w:i/>
        </w:rPr>
        <w:t>задачи:</w:t>
      </w:r>
    </w:p>
    <w:p w:rsidR="002B1468" w:rsidRPr="004636AC" w:rsidRDefault="002B1468" w:rsidP="00196A8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i/>
        </w:rPr>
      </w:pPr>
      <w:r w:rsidRPr="004636AC">
        <w:rPr>
          <w:i/>
        </w:rPr>
        <w:t>Относительно образовательно-воспитательной деятельности: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</w:pPr>
      <w:r w:rsidRPr="004636AC">
        <w:t xml:space="preserve">формирование у обучающихся </w:t>
      </w:r>
      <w:proofErr w:type="spellStart"/>
      <w:r w:rsidRPr="004636AC">
        <w:t>саногенного</w:t>
      </w:r>
      <w:proofErr w:type="spellEnd"/>
      <w:r w:rsidRPr="004636AC">
        <w:t xml:space="preserve"> (</w:t>
      </w:r>
      <w:proofErr w:type="spellStart"/>
      <w:r w:rsidRPr="004636AC">
        <w:t>здоровьеполагающего</w:t>
      </w:r>
      <w:proofErr w:type="spellEnd"/>
      <w:r w:rsidRPr="004636AC">
        <w:t>) мышления на основе знаний о человеческом организме, о позитивных и негативных факторах, влияющих на здоровье;</w:t>
      </w:r>
    </w:p>
    <w:p w:rsidR="002B1468" w:rsidRPr="004636AC" w:rsidRDefault="002B1468" w:rsidP="00196A85">
      <w:pPr>
        <w:pStyle w:val="a6"/>
        <w:numPr>
          <w:ilvl w:val="0"/>
          <w:numId w:val="64"/>
        </w:numPr>
        <w:jc w:val="both"/>
      </w:pPr>
      <w:r w:rsidRPr="004636AC">
        <w:t>формирование представление об основных компонентах экологической культуры, культуры здорового и безопасного образа жизни;</w:t>
      </w:r>
    </w:p>
    <w:p w:rsidR="002B1468" w:rsidRPr="004636AC" w:rsidRDefault="002B1468" w:rsidP="00196A85">
      <w:pPr>
        <w:pStyle w:val="a6"/>
        <w:numPr>
          <w:ilvl w:val="0"/>
          <w:numId w:val="64"/>
        </w:numPr>
        <w:jc w:val="both"/>
      </w:pPr>
      <w:r w:rsidRPr="004636AC">
        <w:t xml:space="preserve">воспитание ценностного отношения к своему здоровью и к здоровью окружающего сообщества путем соблюдения гигиенических, профилактических и эпидемиологических правил поведения; </w:t>
      </w:r>
    </w:p>
    <w:p w:rsidR="002B1468" w:rsidRPr="004636AC" w:rsidRDefault="002B1468" w:rsidP="00196A85">
      <w:pPr>
        <w:pStyle w:val="a6"/>
        <w:numPr>
          <w:ilvl w:val="0"/>
          <w:numId w:val="64"/>
        </w:numPr>
        <w:jc w:val="both"/>
      </w:pPr>
      <w:r w:rsidRPr="004636AC">
        <w:t xml:space="preserve"> формирование способности делать осознанный выбор поступков, поведения, позволяющих сохранять и укреплять здоровье; 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jc w:val="both"/>
        <w:rPr>
          <w:u w:val="single"/>
        </w:rPr>
      </w:pPr>
      <w:r w:rsidRPr="004636AC">
        <w:t>формирование способности самовоспитания и укрепления воли обучающегося путем внутренней установки личности поступать не во вред здоровью и вопреки пагубным желаниям, привычкам и модным тенденциям.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i/>
        </w:rPr>
      </w:pPr>
      <w:r w:rsidRPr="004636AC">
        <w:rPr>
          <w:i/>
        </w:rPr>
        <w:t>Относительно организации образовательного процесса и педагогической деятельности:</w:t>
      </w:r>
    </w:p>
    <w:p w:rsidR="002B1468" w:rsidRPr="004636AC" w:rsidRDefault="002B1468" w:rsidP="00196A85">
      <w:pPr>
        <w:pStyle w:val="a6"/>
        <w:numPr>
          <w:ilvl w:val="0"/>
          <w:numId w:val="86"/>
        </w:numPr>
        <w:jc w:val="both"/>
      </w:pPr>
      <w:r w:rsidRPr="004636AC">
        <w:t>осуществление образовательной деятельности на основе ценностной ориентации на здоровье и здоровый образ жизни всех участников образовательного процесса;</w:t>
      </w:r>
    </w:p>
    <w:p w:rsidR="002B1468" w:rsidRPr="004636AC" w:rsidRDefault="002B1468" w:rsidP="00196A85">
      <w:pPr>
        <w:pStyle w:val="a6"/>
        <w:numPr>
          <w:ilvl w:val="0"/>
          <w:numId w:val="86"/>
        </w:numPr>
        <w:jc w:val="both"/>
      </w:pPr>
      <w:r w:rsidRPr="004636AC">
        <w:t xml:space="preserve">создание в образовательном учреждении, в учреждениях дополнительного образования условий, обеспечивающих возможность каждому участнику образовательной деятельности самосовершенствоваться, сохранять и укреплять свое здоровье; </w:t>
      </w:r>
    </w:p>
    <w:p w:rsidR="002B1468" w:rsidRPr="004636AC" w:rsidRDefault="002B1468" w:rsidP="00196A85">
      <w:pPr>
        <w:pStyle w:val="a6"/>
        <w:numPr>
          <w:ilvl w:val="0"/>
          <w:numId w:val="86"/>
        </w:numPr>
        <w:jc w:val="both"/>
      </w:pPr>
      <w:r w:rsidRPr="004636AC">
        <w:t>организация образовательного процесса в учреждении общего образовании таким образом, чтобы в нем каждый участник совместной образовательной деятельности имел бы возможность управлять своим здоровьем, создавая при этом необходимые условия для развития творческой, поисковой активности в познании себя;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jc w:val="both"/>
      </w:pPr>
      <w:r w:rsidRPr="004636AC">
        <w:t xml:space="preserve">создание системы преемственности знаний и опыта обучающихся на каждой ступени образования по программе формирования культуры здорового и </w:t>
      </w:r>
      <w:r w:rsidRPr="004636AC">
        <w:lastRenderedPageBreak/>
        <w:t xml:space="preserve">безопасного образа жизни. 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i/>
        </w:rPr>
      </w:pPr>
      <w:r w:rsidRPr="004636AC">
        <w:rPr>
          <w:i/>
        </w:rPr>
        <w:t>Относительно административно-управленческой деятельности: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7"/>
        </w:numPr>
        <w:suppressAutoHyphens/>
        <w:autoSpaceDE w:val="0"/>
        <w:autoSpaceDN w:val="0"/>
        <w:adjustRightInd w:val="0"/>
        <w:jc w:val="both"/>
      </w:pPr>
      <w:r w:rsidRPr="004636AC">
        <w:t>создание адекватной материально-технической, ресурсной базы и кадрового обеспечения для реализации программы формирования культуры здорового и безопасного образа жизни всех участников образовательного процесса;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7"/>
        </w:numPr>
        <w:suppressAutoHyphens/>
        <w:autoSpaceDE w:val="0"/>
        <w:autoSpaceDN w:val="0"/>
        <w:adjustRightInd w:val="0"/>
        <w:jc w:val="both"/>
      </w:pPr>
      <w:r w:rsidRPr="004636AC">
        <w:t xml:space="preserve">внедрения в образовательный процесс </w:t>
      </w:r>
      <w:proofErr w:type="spellStart"/>
      <w:r w:rsidRPr="004636AC">
        <w:t>здоровьесберегающих</w:t>
      </w:r>
      <w:proofErr w:type="spellEnd"/>
      <w:r w:rsidRPr="004636AC">
        <w:t xml:space="preserve"> технологий, 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7"/>
        </w:numPr>
        <w:suppressAutoHyphens/>
        <w:autoSpaceDE w:val="0"/>
        <w:autoSpaceDN w:val="0"/>
        <w:adjustRightInd w:val="0"/>
        <w:jc w:val="both"/>
      </w:pPr>
      <w:r w:rsidRPr="004636AC">
        <w:t xml:space="preserve">организация административного контроля над соблюдением требований </w:t>
      </w:r>
      <w:proofErr w:type="spellStart"/>
      <w:r w:rsidRPr="004636AC">
        <w:t>СанПиН</w:t>
      </w:r>
      <w:proofErr w:type="spellEnd"/>
      <w:r w:rsidRPr="004636AC">
        <w:t>;</w:t>
      </w:r>
    </w:p>
    <w:p w:rsidR="002B1468" w:rsidRPr="004636AC" w:rsidRDefault="002B1468" w:rsidP="00196A85">
      <w:pPr>
        <w:numPr>
          <w:ilvl w:val="0"/>
          <w:numId w:val="87"/>
        </w:numPr>
        <w:jc w:val="both"/>
      </w:pPr>
      <w:r w:rsidRPr="004636AC">
        <w:t>осуществление профилактических мер по предотвращению ухудшений санитарно-гигиенических условий в образовательном учреждении;</w:t>
      </w:r>
    </w:p>
    <w:p w:rsidR="002B1468" w:rsidRPr="004636AC" w:rsidRDefault="002B1468" w:rsidP="00196A85">
      <w:pPr>
        <w:numPr>
          <w:ilvl w:val="0"/>
          <w:numId w:val="87"/>
        </w:numPr>
        <w:jc w:val="both"/>
      </w:pPr>
      <w:r w:rsidRPr="004636AC">
        <w:t xml:space="preserve">активное использование административных и общественных ресурсов для развития материальной базы образовательного учреждения с целью повышения уровня состояния и содержания внутренних помещений, прилежащих территорий и привлеченных для оздоровительной деятельности дополнительных социальных объектов; </w:t>
      </w:r>
    </w:p>
    <w:p w:rsidR="002B1468" w:rsidRPr="004636AC" w:rsidRDefault="002B1468" w:rsidP="00196A85">
      <w:pPr>
        <w:numPr>
          <w:ilvl w:val="0"/>
          <w:numId w:val="87"/>
        </w:numPr>
        <w:jc w:val="both"/>
      </w:pPr>
      <w:r w:rsidRPr="004636AC">
        <w:t xml:space="preserve">организация повышения квалификации и просвещения педагогических, медицинских кадров по вопросам </w:t>
      </w:r>
      <w:proofErr w:type="spellStart"/>
      <w:r w:rsidRPr="004636AC">
        <w:t>здоровьесберегающего</w:t>
      </w:r>
      <w:proofErr w:type="spellEnd"/>
      <w:r w:rsidRPr="004636AC">
        <w:t xml:space="preserve"> сопровождения обучающихся и здорового образа жизни.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4636AC">
        <w:rPr>
          <w:b/>
        </w:rPr>
        <w:t xml:space="preserve">Основное содержание программы формирования культуры здорового и безопасного образа жизни </w:t>
      </w:r>
      <w:proofErr w:type="gramStart"/>
      <w:r w:rsidRPr="004636AC">
        <w:rPr>
          <w:b/>
        </w:rPr>
        <w:t>обучающихся</w:t>
      </w:r>
      <w:proofErr w:type="gramEnd"/>
      <w:r w:rsidRPr="004636AC">
        <w:rPr>
          <w:b/>
        </w:rPr>
        <w:t xml:space="preserve"> на ступени основного общего образования.</w:t>
      </w:r>
    </w:p>
    <w:p w:rsidR="002B1468" w:rsidRPr="004636AC" w:rsidRDefault="002B1468" w:rsidP="00196A85">
      <w:pPr>
        <w:pStyle w:val="dash041e005f0431005f044b005f0447005f043d005f044b005f0439"/>
        <w:ind w:firstLine="709"/>
        <w:jc w:val="both"/>
      </w:pPr>
      <w:r w:rsidRPr="004636AC">
        <w:t xml:space="preserve">Содержание программы опирается на особое понимание воспитания культуры здоровья. </w:t>
      </w:r>
      <w:proofErr w:type="gramStart"/>
      <w:r w:rsidRPr="004636AC">
        <w:t>Последняя</w:t>
      </w:r>
      <w:proofErr w:type="gramEnd"/>
      <w:r w:rsidRPr="004636AC">
        <w:t xml:space="preserve"> не является простым синтезом нравственного воспитания и накопления обучающимися определенного объема медико-биологических знаний. Культура здоровья представляет собой совокупность жизненных ценностей и личностных предпочтений, в числе которых важное место занимает здоровый образ жизни. 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Процесс формирования здорового образа жизни подразумевает </w:t>
      </w:r>
      <w:proofErr w:type="gramStart"/>
      <w:r w:rsidRPr="004636AC">
        <w:t>воспитательно-образовательное</w:t>
      </w:r>
      <w:proofErr w:type="gramEnd"/>
      <w:r w:rsidRPr="004636AC">
        <w:t xml:space="preserve"> взаимодействия взрослых и детей на всех этапах общего образования. В рамках такого взаимодействия у обучающихся складывается целостное восприятие окружающей действительности в системе ценностных отношений. Культура здоровья ассимилирует компоненты социальной, экологической, этнической культур. Поэтому образовательная и воспитательная составляющие данной программы выстраиваются в виде сквозной междисциплинарной программы, построенной на основе </w:t>
      </w:r>
      <w:proofErr w:type="spellStart"/>
      <w:r w:rsidRPr="004636AC">
        <w:t>метапредметных</w:t>
      </w:r>
      <w:proofErr w:type="spellEnd"/>
      <w:r w:rsidRPr="004636AC">
        <w:t xml:space="preserve"> знаний и поэтапного развития деятельностных способностей и личностных характеристик обучающихся. В программе выделяется </w:t>
      </w:r>
      <w:proofErr w:type="gramStart"/>
      <w:r w:rsidRPr="004636AC">
        <w:t>информационная</w:t>
      </w:r>
      <w:proofErr w:type="gramEnd"/>
      <w:r w:rsidRPr="004636AC">
        <w:t xml:space="preserve"> (что надо знать) и </w:t>
      </w:r>
      <w:proofErr w:type="spellStart"/>
      <w:r w:rsidRPr="004636AC">
        <w:t>деятельностная</w:t>
      </w:r>
      <w:proofErr w:type="spellEnd"/>
      <w:r w:rsidRPr="004636AC">
        <w:t xml:space="preserve"> (что нужно уметь) компоненты, содержание которых строится на принципе преемственности между ступенями образовательной системы. </w:t>
      </w:r>
      <w:proofErr w:type="gramStart"/>
      <w:r w:rsidRPr="004636AC">
        <w:t>Условием преемственности сквозной программы служат заложенные в начальной школе у обучающихся навыки учебной деятельности, учебного сотрудничества, основы теоретического мышления (анализ, моделирование, планирование) и элементарные гигиенические, экологические знания.</w:t>
      </w:r>
      <w:proofErr w:type="gramEnd"/>
      <w:r w:rsidRPr="004636AC">
        <w:t xml:space="preserve"> В основной школе в </w:t>
      </w:r>
      <w:proofErr w:type="spellStart"/>
      <w:r w:rsidRPr="004636AC">
        <w:t>метапредметном</w:t>
      </w:r>
      <w:proofErr w:type="spellEnd"/>
      <w:r w:rsidRPr="004636AC">
        <w:t xml:space="preserve"> содержании расширяется и углубляется </w:t>
      </w:r>
      <w:proofErr w:type="spellStart"/>
      <w:r w:rsidRPr="004636AC">
        <w:t>здоровьеполагающая</w:t>
      </w:r>
      <w:proofErr w:type="spellEnd"/>
      <w:r w:rsidRPr="004636AC">
        <w:t xml:space="preserve"> информационная составляющая</w:t>
      </w:r>
      <w:r w:rsidRPr="004636AC">
        <w:rPr>
          <w:color w:val="FF0000"/>
        </w:rPr>
        <w:t xml:space="preserve"> </w:t>
      </w:r>
      <w:r w:rsidRPr="004636AC">
        <w:t xml:space="preserve">и придается особое значение многообразию форм деятельности: учебной, организационной, спортивной, трудовой, художественной, общественно значимой. Все эти виды деятельности имеют состязательный характер, что позволяет проявить каждому обучающемуся свои подлинные индивидуальные творческие способности и возможности, а в этих проявлениях развивается личность подростка. </w:t>
      </w:r>
    </w:p>
    <w:p w:rsidR="002B1468" w:rsidRPr="004636AC" w:rsidRDefault="002B1468" w:rsidP="00196A85">
      <w:pPr>
        <w:ind w:firstLine="709"/>
        <w:jc w:val="both"/>
      </w:pPr>
      <w:r w:rsidRPr="004636AC">
        <w:t>Совокупный результат реализации программы направлен на развитие многогранной личности, способной ориентироваться в мире человеческих отношений и в своем собственном мире. Для этого необходимо построение целостного образовательного процесса как совокупности интегративных процессов: воспитательного, образовательного, социально-психологической поддержки, самовоспитания, взаимодействия с соци</w:t>
      </w:r>
      <w:r w:rsidR="007C6479" w:rsidRPr="004636AC">
        <w:t>умом, прежде всего с родителями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</w:pPr>
      <w:r w:rsidRPr="004636AC">
        <w:t>В соответствии с ключевыми целями и задачам программы содержание направлений организационной, воспитательной и образовательной деятельности группируется в три блока.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i/>
        </w:rPr>
      </w:pPr>
      <w:r w:rsidRPr="004636AC">
        <w:rPr>
          <w:i/>
        </w:rPr>
        <w:lastRenderedPageBreak/>
        <w:t>Первый блок просветительско-воспитательной деятельности предусматривает: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ind w:left="0" w:firstLine="709"/>
        <w:jc w:val="both"/>
      </w:pPr>
      <w:r w:rsidRPr="004636AC">
        <w:t xml:space="preserve">Приобретение </w:t>
      </w:r>
      <w:proofErr w:type="gramStart"/>
      <w:r w:rsidRPr="004636AC">
        <w:t>обучающимися</w:t>
      </w:r>
      <w:proofErr w:type="gramEnd"/>
      <w:r w:rsidRPr="004636AC">
        <w:t xml:space="preserve"> через предметное и </w:t>
      </w:r>
      <w:proofErr w:type="spellStart"/>
      <w:r w:rsidRPr="004636AC">
        <w:t>метапредметное</w:t>
      </w:r>
      <w:proofErr w:type="spellEnd"/>
      <w:r w:rsidRPr="004636AC">
        <w:t xml:space="preserve"> обучение: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rPr>
          <w:rStyle w:val="dash041e0431044b0447043d044b0439char1"/>
        </w:rPr>
        <w:t xml:space="preserve">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4636AC">
        <w:rPr>
          <w:rStyle w:val="dash041e0431044b0447043d044b0439char1"/>
        </w:rPr>
        <w:t>экосистемной</w:t>
      </w:r>
      <w:proofErr w:type="spellEnd"/>
      <w:r w:rsidRPr="004636AC">
        <w:rPr>
          <w:rStyle w:val="dash041e0431044b0447043d044b0439char1"/>
        </w:rPr>
        <w:t xml:space="preserve"> организации жизни, о взаимосвязи всего живого в биосфере,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>знаний о человеческом организме и его сосуществовании в окружающем мире;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>общих представлений о факторах риска здоровью человека, включая влияние неблагоприятных природно-экологических и социально-психологических условий;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  <w:rPr>
          <w:rStyle w:val="dash041e005f0431005f044b005f0447005f043d005f044b005f0439005f005fchar1char1"/>
        </w:rPr>
      </w:pPr>
      <w:r w:rsidRPr="004636AC">
        <w:rPr>
          <w:rStyle w:val="dash041e005f0431005f044b005f0447005f043d005f044b005f0439005f005fchar1char1"/>
        </w:rPr>
        <w:t>знаний о современных угрозах для жизни и здоровья людей, в том числе экологических, эпидемиологических, транспортных, социально-конфликтных;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>элементарных гигиенических знаний по режиму жизнедеятельности, рационального питания, санитарно-эпидемиологической грамотности, способов первичной профилактики заболеваний;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rPr>
          <w:rStyle w:val="dash041e0431044b0447043d044b0439char1"/>
        </w:rPr>
        <w:t>знаний и умений применять меры безопасности в экстремальных ситуациях;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>понятий о здоровом образе жизни, способах сохранения и укрепления своего здоровья;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>представлений о душевной и физической красоте человека;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 xml:space="preserve">понятий о воздействии на организм человека наркологических и </w:t>
      </w:r>
      <w:proofErr w:type="spellStart"/>
      <w:r w:rsidRPr="004636AC">
        <w:t>психоактивных</w:t>
      </w:r>
      <w:proofErr w:type="spellEnd"/>
      <w:r w:rsidRPr="004636AC">
        <w:t xml:space="preserve"> веществ, знаний об отдаленных последствиях их употребления;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8"/>
        </w:numPr>
        <w:suppressAutoHyphens/>
        <w:autoSpaceDE w:val="0"/>
        <w:autoSpaceDN w:val="0"/>
        <w:adjustRightInd w:val="0"/>
        <w:jc w:val="both"/>
      </w:pPr>
      <w:r w:rsidRPr="004636AC">
        <w:t xml:space="preserve">навыков самооценки физического и психологического состояния и способов </w:t>
      </w:r>
      <w:proofErr w:type="spellStart"/>
      <w:r w:rsidRPr="004636AC">
        <w:t>самокоррекции</w:t>
      </w:r>
      <w:proofErr w:type="spellEnd"/>
      <w:r w:rsidRPr="004636AC">
        <w:t xml:space="preserve">; 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ind w:left="0" w:firstLine="709"/>
        <w:jc w:val="both"/>
      </w:pPr>
      <w:r w:rsidRPr="004636AC">
        <w:t>Формирование личностных установок на здоровый образ жизни через воспитание: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9"/>
        </w:numPr>
        <w:suppressAutoHyphens/>
        <w:autoSpaceDE w:val="0"/>
        <w:autoSpaceDN w:val="0"/>
        <w:adjustRightInd w:val="0"/>
        <w:jc w:val="both"/>
      </w:pPr>
      <w:r w:rsidRPr="004636AC">
        <w:t>ценностного отношения к природе, окружающей среде (экологическое воспитание);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9"/>
        </w:numPr>
        <w:suppressAutoHyphens/>
        <w:autoSpaceDE w:val="0"/>
        <w:autoSpaceDN w:val="0"/>
        <w:adjustRightInd w:val="0"/>
        <w:jc w:val="both"/>
      </w:pPr>
      <w:r w:rsidRPr="004636AC">
        <w:t>ценностного отношения к здоровью как жизненному ресурсу человека;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9"/>
        </w:numPr>
        <w:suppressAutoHyphens/>
        <w:autoSpaceDE w:val="0"/>
        <w:autoSpaceDN w:val="0"/>
        <w:adjustRightInd w:val="0"/>
        <w:jc w:val="both"/>
      </w:pPr>
      <w:r w:rsidRPr="004636AC">
        <w:t xml:space="preserve">волевых качеств личности с целью осознанного отказа от действий и поступков, опасных для собственного и общественного здоровья (отказ от </w:t>
      </w:r>
      <w:proofErr w:type="spellStart"/>
      <w:r w:rsidRPr="004636AC">
        <w:t>табакокурения</w:t>
      </w:r>
      <w:proofErr w:type="spellEnd"/>
      <w:r w:rsidRPr="004636AC">
        <w:t xml:space="preserve">, приема алкоголя, наркотиков и </w:t>
      </w:r>
      <w:proofErr w:type="spellStart"/>
      <w:r w:rsidRPr="004636AC">
        <w:t>психоактивных</w:t>
      </w:r>
      <w:proofErr w:type="spellEnd"/>
      <w:r w:rsidRPr="004636AC">
        <w:t xml:space="preserve"> препаратов, не совершение террористических действий и опасных поведенческих действий в отношении окружающих людей); </w:t>
      </w:r>
    </w:p>
    <w:p w:rsidR="002B1468" w:rsidRPr="004636AC" w:rsidRDefault="002B1468" w:rsidP="00196A85">
      <w:pPr>
        <w:pStyle w:val="a6"/>
        <w:widowControl w:val="0"/>
        <w:numPr>
          <w:ilvl w:val="0"/>
          <w:numId w:val="89"/>
        </w:numPr>
        <w:suppressAutoHyphens/>
        <w:autoSpaceDE w:val="0"/>
        <w:autoSpaceDN w:val="0"/>
        <w:adjustRightInd w:val="0"/>
        <w:jc w:val="both"/>
      </w:pPr>
      <w:r w:rsidRPr="004636AC">
        <w:t xml:space="preserve">активного поведения в осуществлении </w:t>
      </w:r>
      <w:proofErr w:type="spellStart"/>
      <w:r w:rsidRPr="004636AC">
        <w:t>здоровьеукрепляющих</w:t>
      </w:r>
      <w:proofErr w:type="spellEnd"/>
      <w:r w:rsidRPr="004636AC">
        <w:t xml:space="preserve"> мероприятий (занятия физической культурой и спортом, соблюдение гигиенических норм режима дня, рационального питания, правил использования информационно-развлекательных технических средств). 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Формирование способностей обучающихся к </w:t>
      </w:r>
      <w:proofErr w:type="spellStart"/>
      <w:r w:rsidRPr="004636AC">
        <w:t>самоизменениям</w:t>
      </w:r>
      <w:proofErr w:type="spellEnd"/>
      <w:r w:rsidRPr="004636AC">
        <w:t>, самосовершенствованию, самопознанию и самовоспитанию эффективно решает система развивающего образования. Развивающее обучение направлено на усвоение теоретических знаний</w:t>
      </w:r>
      <w:r w:rsidRPr="004636AC">
        <w:rPr>
          <w:noProof/>
        </w:rPr>
        <w:t xml:space="preserve">, включающих </w:t>
      </w:r>
      <w:r w:rsidRPr="004636AC">
        <w:t xml:space="preserve">содержательные мыслительные действия (абстрагирование, обобщение, рефлексия) и их результаты (понятия, ценности и т.п.). При этом учебная деятельность обучающегося строится в форме постановки и решения учебных задач. Структура учебной деятельности (по теории В.В.Давыдова) состоит из двух основных компонентов: </w:t>
      </w:r>
      <w:r w:rsidRPr="004636AC">
        <w:rPr>
          <w:noProof/>
        </w:rPr>
        <w:t>1)</w:t>
      </w:r>
      <w:r w:rsidRPr="004636AC">
        <w:t xml:space="preserve"> потребность</w:t>
      </w:r>
      <w:r w:rsidRPr="004636AC">
        <w:rPr>
          <w:noProof/>
        </w:rPr>
        <w:t xml:space="preserve"> -</w:t>
      </w:r>
      <w:r w:rsidRPr="004636AC">
        <w:t xml:space="preserve"> задача; </w:t>
      </w:r>
      <w:r w:rsidRPr="004636AC">
        <w:rPr>
          <w:noProof/>
        </w:rPr>
        <w:t>2)</w:t>
      </w:r>
      <w:r w:rsidRPr="004636AC">
        <w:t xml:space="preserve"> мотивы</w:t>
      </w:r>
      <w:r w:rsidRPr="004636AC">
        <w:rPr>
          <w:noProof/>
        </w:rPr>
        <w:t xml:space="preserve"> -</w:t>
      </w:r>
      <w:r w:rsidRPr="004636AC">
        <w:t xml:space="preserve"> действия</w:t>
      </w:r>
      <w:r w:rsidRPr="004636AC">
        <w:rPr>
          <w:noProof/>
        </w:rPr>
        <w:t xml:space="preserve"> -</w:t>
      </w:r>
      <w:r w:rsidRPr="004636AC">
        <w:t xml:space="preserve"> средства</w:t>
      </w:r>
      <w:r w:rsidRPr="004636AC">
        <w:rPr>
          <w:noProof/>
        </w:rPr>
        <w:t xml:space="preserve"> –</w:t>
      </w:r>
      <w:r w:rsidRPr="004636AC">
        <w:t xml:space="preserve"> операции. Усвоение мыслительных действий способствует развитию теоретического способа решения практических задач, а усвоение их результативной стороны, расширяет умственный кругозор обучающихся, который служит основой их </w:t>
      </w:r>
      <w:proofErr w:type="spellStart"/>
      <w:r w:rsidRPr="004636AC">
        <w:t>культуросообразного</w:t>
      </w:r>
      <w:proofErr w:type="spellEnd"/>
      <w:r w:rsidRPr="004636AC">
        <w:t xml:space="preserve"> поведения. Использование различных форм коллективно-групповой работы и учебного сотрудничества («ученик-учитель», «учитель-ученик», «ученик с самим собой») выступает как средство координации различных точек зрения при совместном решении учебных задач. Именно групповая работы играет важную роль при организации учебной дискуссии, в ходе которой решается проблема постановки учебной задачи. Учебная дискуссия способствует повышению самостоятельности обучающихся, развитию умения </w:t>
      </w:r>
      <w:r w:rsidRPr="004636AC">
        <w:lastRenderedPageBreak/>
        <w:t xml:space="preserve">действовать по собственной инициативе, развивает критичность мышления, познавательный интерес, помогает научить детей и подростков самостоятельно ориентироваться в научной и любой другой информации, включая сведения о здоровье и способах его укрепления, </w:t>
      </w:r>
    </w:p>
    <w:p w:rsidR="002B1468" w:rsidRPr="004636AC" w:rsidRDefault="002B1468" w:rsidP="00196A85">
      <w:pPr>
        <w:ind w:firstLine="709"/>
        <w:jc w:val="both"/>
      </w:pPr>
      <w:r w:rsidRPr="004636AC">
        <w:t>Формирование осознанной необходимости ведения здорового образа жизни у обучающихся подразумевает развитие личностных ценностных мотивов по отношению к здоровью (чувство самосохранения, реализация репродуктивных потребностей, подчинение культурно-социальным традициям) и повышение значимости деятельностных мотивов по отношению к своему здоровью (в</w:t>
      </w:r>
      <w:r w:rsidRPr="004636AC">
        <w:rPr>
          <w:bCs/>
          <w:iCs/>
        </w:rPr>
        <w:t xml:space="preserve">озможность самосовершенствования и повышения конкурентоспособности, возможность маневрирования, т.е. смена профессии, местоположения). </w:t>
      </w:r>
      <w:r w:rsidRPr="004636AC">
        <w:t>Развитию качеств личности, которые помогут человеку занять активную, ответственную позицию в отношении сохранения здоровья и безопасного образа жизни на основе осознанного целенаправленного саморазвития способствует личностно-ориентированное образование. Специфика личностно-ориентированного образования в отличие от других концепций развивающего образования заключается в ориентации на преимущественное развитие субъективности ученика, на запуск соответствующих возрасту механизмов саморазвития.</w:t>
      </w:r>
    </w:p>
    <w:p w:rsidR="002B1468" w:rsidRPr="004636AC" w:rsidRDefault="002B1468" w:rsidP="00196A85">
      <w:pPr>
        <w:pStyle w:val="a6"/>
        <w:ind w:left="0" w:firstLine="709"/>
        <w:jc w:val="both"/>
        <w:rPr>
          <w:bCs/>
          <w:iCs/>
        </w:rPr>
      </w:pPr>
      <w:r w:rsidRPr="004636AC">
        <w:t xml:space="preserve">Личностно-ориентированное образование – это не формирование личности с заданными свойствами, а создание условий для полноценного проявления и соответственно развития личностных функций. Оказание конкретной помощи ребенку в обретении им смысла здорового образа жизни, ценностей здоровья, культурных ценностей происходит через обращение педагогов к его внутреннему миру, его природной активности, через изучение, понимание и реализацию его возможностей и потребностей в </w:t>
      </w:r>
      <w:proofErr w:type="spellStart"/>
      <w:r w:rsidRPr="004636AC">
        <w:t>саморегуляции</w:t>
      </w:r>
      <w:proofErr w:type="spellEnd"/>
      <w:r w:rsidRPr="004636AC">
        <w:t xml:space="preserve">, саморазвитии, самоопределении. 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Учебная деятельность привлекает внимание ребенка и, особенно, подростка только при условии ее значимости для него. Под значимым учением понимают такое учение, которое не являет собой простое накопление фактов, а учение, изменяющее поведение обучающегося в настоящем и будущем, его субъективные отношения, субъектный опыт. Такое проникающее в сферу личности </w:t>
      </w:r>
      <w:proofErr w:type="spellStart"/>
      <w:r w:rsidRPr="004636AC">
        <w:t>научение</w:t>
      </w:r>
      <w:proofErr w:type="spellEnd"/>
      <w:r w:rsidRPr="004636AC">
        <w:t xml:space="preserve"> требует соблюдения определенных условий:</w:t>
      </w:r>
    </w:p>
    <w:p w:rsidR="002B1468" w:rsidRPr="004636AC" w:rsidRDefault="002B1468" w:rsidP="00196A85">
      <w:pPr>
        <w:numPr>
          <w:ilvl w:val="2"/>
          <w:numId w:val="81"/>
        </w:numPr>
        <w:tabs>
          <w:tab w:val="left" w:pos="1080"/>
        </w:tabs>
        <w:ind w:left="0" w:firstLine="720"/>
        <w:jc w:val="both"/>
      </w:pPr>
      <w:r w:rsidRPr="004636AC">
        <w:t>значимое для личности учение, имеет место в ситуациях, воспринимаемых как решаемая проблема;</w:t>
      </w:r>
    </w:p>
    <w:p w:rsidR="002B1468" w:rsidRPr="004636AC" w:rsidRDefault="002B1468" w:rsidP="00196A85">
      <w:pPr>
        <w:numPr>
          <w:ilvl w:val="2"/>
          <w:numId w:val="81"/>
        </w:numPr>
        <w:tabs>
          <w:tab w:val="left" w:pos="1080"/>
        </w:tabs>
        <w:ind w:left="0" w:firstLine="720"/>
        <w:jc w:val="both"/>
      </w:pPr>
      <w:r w:rsidRPr="004636AC">
        <w:t xml:space="preserve">процесс </w:t>
      </w:r>
      <w:proofErr w:type="spellStart"/>
      <w:r w:rsidRPr="004636AC">
        <w:t>научения</w:t>
      </w:r>
      <w:proofErr w:type="spellEnd"/>
      <w:r w:rsidRPr="004636AC">
        <w:t xml:space="preserve"> предполагает наличие учителя-гуманиста, который должен быть самим собой, откровенным в отношениях с обучаемым, способным понять его чувства, принять его таким, каков он есть;</w:t>
      </w:r>
    </w:p>
    <w:p w:rsidR="002B1468" w:rsidRPr="004636AC" w:rsidRDefault="002B1468" w:rsidP="00196A85">
      <w:pPr>
        <w:numPr>
          <w:ilvl w:val="2"/>
          <w:numId w:val="81"/>
        </w:numPr>
        <w:tabs>
          <w:tab w:val="left" w:pos="1080"/>
        </w:tabs>
        <w:ind w:left="0" w:firstLine="720"/>
        <w:jc w:val="both"/>
      </w:pPr>
      <w:r w:rsidRPr="004636AC">
        <w:t xml:space="preserve">организуя процесс </w:t>
      </w:r>
      <w:proofErr w:type="spellStart"/>
      <w:r w:rsidRPr="004636AC">
        <w:t>научения</w:t>
      </w:r>
      <w:proofErr w:type="spellEnd"/>
      <w:r w:rsidRPr="004636AC">
        <w:t xml:space="preserve">, педагог должен ненавязчиво предоставить ученику возможность преодолеть свою ограниченность и тем самым стать как бы обреченным на </w:t>
      </w:r>
      <w:proofErr w:type="spellStart"/>
      <w:r w:rsidRPr="004636AC">
        <w:t>самосоздание</w:t>
      </w:r>
      <w:proofErr w:type="spellEnd"/>
      <w:r w:rsidRPr="004636AC">
        <w:t xml:space="preserve"> в самом себе другого человека.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В целях достижения наибольшей эффективности, работа по формированию здорового образа жизни обучающихся предполагает соблюдение следующих условий: 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>создание атмосферы заинтересованности каждого ученика в соблюдении принципов здорового поведения;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>использование дидактического материала и практического опыта, позволяющего ученику выбирать наиболее значимые для него вид и форму сохранения и повышения уровня собственного здоровья;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 xml:space="preserve">оценка </w:t>
      </w:r>
      <w:proofErr w:type="spellStart"/>
      <w:r w:rsidRPr="004636AC">
        <w:t>здоровьесозидающей</w:t>
      </w:r>
      <w:proofErr w:type="spellEnd"/>
      <w:r w:rsidRPr="004636AC">
        <w:t xml:space="preserve"> и социально-безопасной деятельности </w:t>
      </w:r>
      <w:proofErr w:type="gramStart"/>
      <w:r w:rsidRPr="004636AC">
        <w:t>обучающихся</w:t>
      </w:r>
      <w:proofErr w:type="gramEnd"/>
      <w:r w:rsidRPr="004636AC">
        <w:t xml:space="preserve"> не только по конечному результату, но и по процессу его достижения;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>поощрение стремления ученика находить свой способ совершенствования здоровья, анализировать способы других обучающихся;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>создание педагогических ситуаций общения в к</w:t>
      </w:r>
      <w:r w:rsidRPr="004636AC">
        <w:rPr>
          <w:bCs/>
        </w:rPr>
        <w:t>омандных играх, групповых дискуссиях</w:t>
      </w:r>
      <w:r w:rsidRPr="004636AC">
        <w:t xml:space="preserve"> </w:t>
      </w:r>
      <w:r w:rsidRPr="004636AC">
        <w:rPr>
          <w:bCs/>
        </w:rPr>
        <w:t xml:space="preserve">и процедурах, требующие кооперации </w:t>
      </w:r>
      <w:r w:rsidRPr="004636AC">
        <w:t>обучающихся, которые позволяют каждому участнику проявлять инициативу самостоятельности;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 xml:space="preserve">создание обстановки для естественного самовыражения </w:t>
      </w:r>
      <w:proofErr w:type="gramStart"/>
      <w:r w:rsidRPr="004636AC">
        <w:t>обучающихся</w:t>
      </w:r>
      <w:proofErr w:type="gramEnd"/>
      <w:r w:rsidRPr="004636AC">
        <w:t>;</w:t>
      </w:r>
    </w:p>
    <w:p w:rsidR="002B1468" w:rsidRPr="004636AC" w:rsidRDefault="002B1468" w:rsidP="00196A85">
      <w:pPr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lastRenderedPageBreak/>
        <w:t>использование проблемных творческих заданий;</w:t>
      </w:r>
      <w:r w:rsidRPr="004636AC">
        <w:rPr>
          <w:b/>
          <w:bCs/>
        </w:rPr>
        <w:t xml:space="preserve"> </w:t>
      </w:r>
    </w:p>
    <w:p w:rsidR="002B1468" w:rsidRPr="004636AC" w:rsidRDefault="002B1468" w:rsidP="00196A85">
      <w:pPr>
        <w:pStyle w:val="a6"/>
        <w:numPr>
          <w:ilvl w:val="0"/>
          <w:numId w:val="80"/>
        </w:numPr>
        <w:tabs>
          <w:tab w:val="left" w:pos="1080"/>
        </w:tabs>
        <w:ind w:left="0" w:firstLine="709"/>
        <w:jc w:val="both"/>
      </w:pPr>
      <w:r w:rsidRPr="004636AC">
        <w:t>создание положительного эмоционального настроя на самовоспитание волевых качеств обучающихся.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Обязательным условием эффективного функционирования педагогических воспитательно-образовательных технологий формирования культуры здоровья является создание единого образовательного пространства для обучающихся с разработкой и применением сквозных образовательных программ, с преемственностью содержания, формы и организации образовательного процесса, с использованием «переходных» программ в условиях поэтапной трансформации системы. Школьная среда и образовательное пространство при этом приводятся в соответствие с гигиеническими требованиями к разновозрастным условиям обучения школьников, применяется адаптивно-развивающее конструирование образовательного пространства, обеспечивающее возможность проведения оздоровительных мероприятий. </w:t>
      </w:r>
      <w:proofErr w:type="gramStart"/>
      <w:r w:rsidRPr="004636AC">
        <w:t xml:space="preserve">В свою очередь школьная образовательная среда насыщается информацией, знаниями о человеке, как многокомпонентной, </w:t>
      </w:r>
      <w:proofErr w:type="spellStart"/>
      <w:r w:rsidRPr="004636AC">
        <w:t>разноуровневой</w:t>
      </w:r>
      <w:proofErr w:type="spellEnd"/>
      <w:r w:rsidRPr="004636AC">
        <w:t xml:space="preserve">, </w:t>
      </w:r>
      <w:proofErr w:type="spellStart"/>
      <w:r w:rsidRPr="004636AC">
        <w:t>авторегулирующейся</w:t>
      </w:r>
      <w:proofErr w:type="spellEnd"/>
      <w:r w:rsidRPr="004636AC">
        <w:t>, саморазвивающейся целостной системе, что позволяет расширить границы познания в область здоровья человека, в его нравственном, психическом, физическом, соматическом и репродуктивном аспектах.</w:t>
      </w:r>
      <w:proofErr w:type="gramEnd"/>
    </w:p>
    <w:p w:rsidR="002B1468" w:rsidRPr="004636AC" w:rsidRDefault="002B1468" w:rsidP="00196A85">
      <w:pPr>
        <w:ind w:firstLine="709"/>
        <w:jc w:val="both"/>
        <w:rPr>
          <w:b/>
        </w:rPr>
      </w:pPr>
      <w:r w:rsidRPr="004636AC">
        <w:rPr>
          <w:i/>
        </w:rPr>
        <w:t>Формы реализации образовательно-воспитательной деятельности</w:t>
      </w:r>
      <w:r w:rsidRPr="004636AC">
        <w:rPr>
          <w:b/>
        </w:rPr>
        <w:t>:</w:t>
      </w:r>
    </w:p>
    <w:p w:rsidR="002B1468" w:rsidRPr="004636AC" w:rsidRDefault="002B1468" w:rsidP="00196A85">
      <w:pPr>
        <w:numPr>
          <w:ilvl w:val="0"/>
          <w:numId w:val="56"/>
        </w:numPr>
        <w:tabs>
          <w:tab w:val="left" w:pos="1080"/>
        </w:tabs>
        <w:ind w:left="0" w:firstLine="709"/>
        <w:jc w:val="both"/>
      </w:pPr>
      <w:r w:rsidRPr="004636AC">
        <w:t>Интегрированное включение в общеобразовательную программу основ медиц</w:t>
      </w:r>
      <w:r w:rsidR="001472B3" w:rsidRPr="004636AC">
        <w:t>инских знаний.</w:t>
      </w:r>
    </w:p>
    <w:p w:rsidR="002B1468" w:rsidRPr="004636AC" w:rsidRDefault="002B1468" w:rsidP="00196A85">
      <w:pPr>
        <w:numPr>
          <w:ilvl w:val="0"/>
          <w:numId w:val="56"/>
        </w:numPr>
        <w:tabs>
          <w:tab w:val="left" w:pos="1080"/>
        </w:tabs>
        <w:ind w:left="0" w:firstLine="709"/>
        <w:jc w:val="both"/>
      </w:pPr>
      <w:r w:rsidRPr="004636AC">
        <w:t xml:space="preserve"> Приобщение к культуре здорового образа жизни с использованием творческих форм воспитательной работы. </w:t>
      </w:r>
    </w:p>
    <w:p w:rsidR="002B1468" w:rsidRPr="004636AC" w:rsidRDefault="002B1468" w:rsidP="00196A85">
      <w:pPr>
        <w:numPr>
          <w:ilvl w:val="0"/>
          <w:numId w:val="56"/>
        </w:numPr>
        <w:tabs>
          <w:tab w:val="left" w:pos="1080"/>
        </w:tabs>
        <w:ind w:left="0" w:firstLine="709"/>
        <w:jc w:val="both"/>
      </w:pPr>
      <w:r w:rsidRPr="004636AC">
        <w:t>Обучение приемам и навыкам управления своим здоровьем, включение оздоровительных техник в образовательные технологии.</w:t>
      </w:r>
    </w:p>
    <w:p w:rsidR="002B1468" w:rsidRPr="004636AC" w:rsidRDefault="002B1468" w:rsidP="00196A85">
      <w:pPr>
        <w:numPr>
          <w:ilvl w:val="0"/>
          <w:numId w:val="56"/>
        </w:numPr>
        <w:tabs>
          <w:tab w:val="left" w:pos="1080"/>
        </w:tabs>
        <w:ind w:left="0" w:firstLine="709"/>
        <w:jc w:val="both"/>
      </w:pPr>
      <w:r w:rsidRPr="004636AC">
        <w:t>Взаимодействие с семьей с целью привлечения родителей к проблеме оздоровления своих детей и себя.</w:t>
      </w:r>
    </w:p>
    <w:p w:rsidR="002B1468" w:rsidRPr="004636AC" w:rsidRDefault="002B1468" w:rsidP="00196A85">
      <w:pPr>
        <w:ind w:left="709"/>
        <w:jc w:val="both"/>
        <w:rPr>
          <w:i/>
        </w:rPr>
      </w:pPr>
      <w:r w:rsidRPr="004636AC">
        <w:rPr>
          <w:i/>
        </w:rPr>
        <w:t xml:space="preserve">Формирование отношений и воспитательных воздействий проектируется </w:t>
      </w:r>
      <w:proofErr w:type="gramStart"/>
      <w:r w:rsidRPr="004636AC">
        <w:rPr>
          <w:i/>
        </w:rPr>
        <w:t>через</w:t>
      </w:r>
      <w:proofErr w:type="gramEnd"/>
      <w:r w:rsidRPr="004636AC">
        <w:rPr>
          <w:i/>
        </w:rPr>
        <w:t>: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>Коллективное творческое дело с целью приобщения к общечеловеческим ценностям с ориентацией на личность школьника, на его интересы и способности.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>Систему дополнительного образования.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>Систему библиотечных уроков, формирующих навыки самообразования по вопросам сохранения и укрепления здоровья.</w:t>
      </w:r>
    </w:p>
    <w:p w:rsidR="002B1468" w:rsidRPr="004636AC" w:rsidRDefault="002B1468" w:rsidP="00196A85">
      <w:pPr>
        <w:pStyle w:val="a6"/>
        <w:numPr>
          <w:ilvl w:val="0"/>
          <w:numId w:val="54"/>
        </w:numPr>
        <w:jc w:val="both"/>
      </w:pPr>
      <w:r w:rsidRPr="004636AC">
        <w:t>Систему экологических занятий.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>Создание школьных традиций.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 xml:space="preserve">Связь с </w:t>
      </w:r>
      <w:r w:rsidR="001472B3" w:rsidRPr="004636AC">
        <w:t>внешкольными учреждениями поселка</w:t>
      </w:r>
      <w:r w:rsidRPr="004636AC">
        <w:rPr>
          <w:i/>
        </w:rPr>
        <w:t xml:space="preserve"> </w:t>
      </w:r>
      <w:r w:rsidR="001472B3" w:rsidRPr="004636AC">
        <w:t>(сельская библиотека, дом творчества, детская спортивная школа, центр «Гармония»)</w:t>
      </w:r>
    </w:p>
    <w:p w:rsidR="002B1468" w:rsidRPr="004636AC" w:rsidRDefault="002B1468" w:rsidP="00196A85">
      <w:pPr>
        <w:numPr>
          <w:ilvl w:val="0"/>
          <w:numId w:val="54"/>
        </w:numPr>
        <w:ind w:left="0" w:firstLine="709"/>
        <w:jc w:val="both"/>
      </w:pPr>
      <w:r w:rsidRPr="004636AC">
        <w:t>Систему организации активного отдыха в природных условиях в разные сезоны года.</w:t>
      </w:r>
    </w:p>
    <w:p w:rsidR="002B1468" w:rsidRPr="004636AC" w:rsidRDefault="002B1468" w:rsidP="00196A85">
      <w:pPr>
        <w:pStyle w:val="a4"/>
        <w:spacing w:before="0" w:beforeAutospacing="0" w:after="0" w:afterAutospacing="0"/>
        <w:ind w:firstLine="709"/>
        <w:jc w:val="both"/>
      </w:pPr>
      <w:r w:rsidRPr="004636AC">
        <w:t xml:space="preserve">Эффективными способами освоения программы являются проектирование, моделирование, исследовательская деятельность, социально-ролевые игры и др. в условиях сочетания классно-урочной системы с внеурочными видами деятельности. </w:t>
      </w:r>
      <w:r w:rsidRPr="004636AC">
        <w:rPr>
          <w:rStyle w:val="af1"/>
          <w:rFonts w:eastAsiaTheme="majorEastAsia"/>
        </w:rPr>
        <w:t>Проектирование</w:t>
      </w:r>
      <w:r w:rsidRPr="004636AC">
        <w:rPr>
          <w:i/>
        </w:rPr>
        <w:t xml:space="preserve"> </w:t>
      </w:r>
      <w:r w:rsidRPr="004636AC">
        <w:t>как форма организации образовательного процесса предполагает развитие познавательных навыков учащихся, умений самостоятельно конструировать свои знания и ориентироваться в информационном пространстве, развитие критического мышления.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Проектная деятельность обеспечивает формирование ключевых компетентностей в области здорового образа жизни, готовит всех участников к особенностям и способам получения новых образовательных результатов, не связанных напрямую с объемом знаний. Основная идея данной технологии –  создание и развитие образовательной модели в процессе постоянного взаимодействия всех субъектов образования: учителей, учеников и их родителей, при постоянном использовании приемов и методов педагогической поддержки, института освобожденных классных воспитателей. Такая работа позволяет заменить способ взаимодействия учитель-ученик с командно-подчиненного на </w:t>
      </w:r>
      <w:r w:rsidRPr="004636AC">
        <w:lastRenderedPageBreak/>
        <w:t xml:space="preserve">сотрудничество равноправных субъектов образования. При этом изменение позиции учителя неизбежно приводит к поиску новых методов работы, причем увеличивается процент методов, базирующихся на идеологии педагогики сотрудничества. </w:t>
      </w:r>
      <w:proofErr w:type="gramStart"/>
      <w:r w:rsidRPr="004636AC">
        <w:t xml:space="preserve">Одновременно  обучающиеся, разделяя ответственность за весь образовательный процесс, активно включаются в демократическое </w:t>
      </w:r>
      <w:proofErr w:type="spellStart"/>
      <w:r w:rsidRPr="004636AC">
        <w:t>соуправление</w:t>
      </w:r>
      <w:proofErr w:type="spellEnd"/>
      <w:r w:rsidRPr="004636AC">
        <w:t xml:space="preserve"> школой, повышается мотивация на образование, самоопределение, активную творческой позицию в вопросах соблюдения принципов здорового образа жизни. </w:t>
      </w:r>
      <w:proofErr w:type="gramEnd"/>
    </w:p>
    <w:p w:rsidR="002B1468" w:rsidRPr="004636AC" w:rsidRDefault="002B1468" w:rsidP="00196A85">
      <w:pPr>
        <w:ind w:firstLine="709"/>
        <w:jc w:val="both"/>
      </w:pPr>
      <w:r w:rsidRPr="004636AC">
        <w:t xml:space="preserve">Основы проектной деятельности могут формироваться в процессе активного привлечения самих обучающихся к решению проблем их здоровья в условиях нарастающего экологического неблагополучия. Освоение экологической культуры строится как процесс приобщения подростков к проблемам внешнего и своего собственного мира. Достижение этико-экологической компетентности (овладение кругом соответствующих знаний и умений) является при этом лишь условием развития творческих способностей обучающегося. Воспитание экологической культуры должно сформировать у обучающихся понимание закономерностей взаимоотношения человека с природой: с одной стороны, – особенности воздействия человека на природу в процессе жизнедеятельности и производства, с другой, – обратное влияние природы, испытавшей это воздействие, на человека и общества. Только при активности самого субъекта, направленной на творческое решение проблем окружающей среды, развитие и выработку индивидуального стиля поисковой деятельности, отношение человека к природе становится для него </w:t>
      </w:r>
      <w:proofErr w:type="spellStart"/>
      <w:r w:rsidRPr="004636AC">
        <w:t>самоотношением</w:t>
      </w:r>
      <w:proofErr w:type="spellEnd"/>
      <w:r w:rsidRPr="004636AC">
        <w:t xml:space="preserve">. 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Применение неформального, творческого подхода с использованием разных форм проектной, общественной, спортивной и других видов деятельности </w:t>
      </w:r>
      <w:r w:rsidRPr="004636AC">
        <w:rPr>
          <w:bCs/>
        </w:rPr>
        <w:t>особенно важно для осуществления воспитательной работы по</w:t>
      </w:r>
      <w:r w:rsidRPr="004636AC">
        <w:t xml:space="preserve"> формированию активной жизненной позиции обучающихся в вопросах осознанного противостояния вредным привычкам. Для этого необходимо создания такой общественной среды, в которой </w:t>
      </w:r>
      <w:proofErr w:type="spellStart"/>
      <w:r w:rsidRPr="004636AC">
        <w:t>табакакурение</w:t>
      </w:r>
      <w:proofErr w:type="spellEnd"/>
      <w:r w:rsidRPr="004636AC">
        <w:t>, употребление алкоголя и наркотических сре</w:t>
      </w:r>
      <w:proofErr w:type="gramStart"/>
      <w:r w:rsidRPr="004636AC">
        <w:t>дств ст</w:t>
      </w:r>
      <w:proofErr w:type="gramEnd"/>
      <w:r w:rsidRPr="004636AC">
        <w:t xml:space="preserve">ановится неприемлемым, т.е. неприличным. Образовательное учреждение располагает организационными и содержательными возможностями предупреждения детей и подростков о масштабах опасности и негативных последствий вредных привычек для здоровья их растущего организма. Очевидна необходимость концентрации </w:t>
      </w:r>
      <w:proofErr w:type="spellStart"/>
      <w:r w:rsidRPr="004636AC">
        <w:t>антинаркотических</w:t>
      </w:r>
      <w:proofErr w:type="spellEnd"/>
      <w:r w:rsidRPr="004636AC">
        <w:t xml:space="preserve">, антиалкогольных и антиникотиновых воспитательных действии </w:t>
      </w:r>
      <w:proofErr w:type="spellStart"/>
      <w:r w:rsidRPr="004636AC">
        <w:t>педколлектива</w:t>
      </w:r>
      <w:proofErr w:type="spellEnd"/>
      <w:r w:rsidRPr="004636AC">
        <w:t xml:space="preserve"> образовательного учреждения на основе скоординированных мер социального, медицинского, правового, психолого-педагогического и организационного характера. </w:t>
      </w:r>
    </w:p>
    <w:p w:rsidR="002B1468" w:rsidRPr="004636AC" w:rsidRDefault="002B1468" w:rsidP="00196A85">
      <w:pPr>
        <w:ind w:firstLine="709"/>
        <w:jc w:val="both"/>
      </w:pPr>
      <w:proofErr w:type="gramStart"/>
      <w:r w:rsidRPr="004636AC">
        <w:t>Не менее важен для отказа обучаемых от вредных привычек процесс самовоспитания – осознанной и самостоятельной деятельности человека по совершенствованию своей личности.</w:t>
      </w:r>
      <w:proofErr w:type="gramEnd"/>
      <w:r w:rsidRPr="004636AC">
        <w:t xml:space="preserve"> </w:t>
      </w:r>
      <w:proofErr w:type="spellStart"/>
      <w:r w:rsidRPr="004636AC">
        <w:t>Антивоспитание</w:t>
      </w:r>
      <w:proofErr w:type="spellEnd"/>
      <w:r w:rsidRPr="004636AC">
        <w:t xml:space="preserve"> – это процесс формирования у детей и подростков волевых качеств характера, позволяющих произвольно регулировать собственные желания и потребности, выбирать способ достижения позитивного внутреннего состояния и получения удовольствия за счет социально ценных источников. В привитии привычек здорового образа жизни нужно опираться на формирование мировоззрения личности, воспитание толерантности, доброго отношения к природе, потребности быть здоровым. При этом </w:t>
      </w:r>
      <w:proofErr w:type="spellStart"/>
      <w:r w:rsidRPr="004636AC">
        <w:t>практикоориентированное</w:t>
      </w:r>
      <w:proofErr w:type="spellEnd"/>
      <w:r w:rsidRPr="004636AC">
        <w:t xml:space="preserve"> воспитательное воздействие приводит не только к переоценке жизненных ценностей, появлению необходимых навыков, но и изменению поведения и стиля жизни. Обучение жизненным навыкам (учиться говорить «нет», справляться с гневом, переживать ошибки и неудачи, общаться в группе, сохраняя индивидуальность и т.д.) является действенным средством профилактики вредных привычек. В этих вопросах необходимо взаимодействия с социумом и, прежде всего, с родителями. Эффективное образование в области здорового образа жизни должно привести к изменению образа мыслей обучающихся, переоценке жизненных ценностей и появлению необходимых навыков для сохранения и повышения уровня собственного здоровья.</w:t>
      </w:r>
    </w:p>
    <w:p w:rsidR="002B1468" w:rsidRPr="004636AC" w:rsidRDefault="002B1468" w:rsidP="00196A85">
      <w:pPr>
        <w:ind w:firstLine="709"/>
        <w:jc w:val="both"/>
        <w:rPr>
          <w:bCs/>
        </w:rPr>
      </w:pPr>
      <w:r w:rsidRPr="004636AC">
        <w:rPr>
          <w:bCs/>
        </w:rPr>
        <w:t xml:space="preserve">При реализации программы по формированию здорового и безопасного образа жизни обучающихся на ступени основной общеобразовательной школы во внеурочной </w:t>
      </w:r>
      <w:r w:rsidRPr="004636AC">
        <w:rPr>
          <w:bCs/>
        </w:rPr>
        <w:lastRenderedPageBreak/>
        <w:t xml:space="preserve">образовательно-воспитательной работе активно используются различные творческие подходы к организации тематических мероприятий и обучающих курсов, например, таких как: 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Предметные недели, защиты рефератов по тематике здорового образа жизни.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Спортивные праздники, Дни здоровья.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 xml:space="preserve"> «Оздоровительные игры», оздоровительное творчество в вокальных, танцевальных, театральных группах. 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«Физика и человек» в предмете физика.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«География и здоровье» в предмете географии.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«Химия и здоровье» в предмете химия.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«Здоровый человек» в предмете биология.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Проектная и исследовательская деятельность в области экологических, биологических и медицинских знаний.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 xml:space="preserve"> «Школьный сайт как отражение деятельности школы в тематике «Здоровье».</w:t>
      </w:r>
    </w:p>
    <w:p w:rsidR="002B1468" w:rsidRPr="004636AC" w:rsidRDefault="005648C5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 xml:space="preserve"> Родительский ринг </w:t>
      </w:r>
      <w:r w:rsidR="002B1468" w:rsidRPr="004636AC">
        <w:t>«Молодежная мода и здоровье».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>Тематические праздничные мероприятия.</w:t>
      </w:r>
    </w:p>
    <w:p w:rsidR="002B1468" w:rsidRPr="004636AC" w:rsidRDefault="002B1468" w:rsidP="00196A85">
      <w:pPr>
        <w:pStyle w:val="a6"/>
        <w:numPr>
          <w:ilvl w:val="0"/>
          <w:numId w:val="58"/>
        </w:numPr>
        <w:tabs>
          <w:tab w:val="left" w:pos="1080"/>
        </w:tabs>
        <w:ind w:left="0" w:firstLine="720"/>
        <w:jc w:val="both"/>
      </w:pPr>
      <w:r w:rsidRPr="004636AC">
        <w:t xml:space="preserve">Движение за формирование физического совершенствования через спорт. </w:t>
      </w:r>
    </w:p>
    <w:p w:rsidR="005648C5" w:rsidRPr="004636AC" w:rsidRDefault="002B1468" w:rsidP="00196A85">
      <w:pPr>
        <w:ind w:firstLine="709"/>
        <w:jc w:val="both"/>
        <w:rPr>
          <w:rStyle w:val="af1"/>
          <w:rFonts w:eastAsiaTheme="majorEastAsia"/>
        </w:rPr>
      </w:pPr>
      <w:r w:rsidRPr="004636AC">
        <w:t>Организация воспитательного процесса предусматривает согласование усилий многих социальных субъектов: образовательного учреждения, семьи, учреждений дополнительного</w:t>
      </w:r>
      <w:r w:rsidR="005648C5" w:rsidRPr="004636AC">
        <w:t xml:space="preserve"> образования, культуры и спорта.</w:t>
      </w:r>
      <w:proofErr w:type="gramStart"/>
      <w:r w:rsidR="005648C5" w:rsidRPr="004636AC">
        <w:t xml:space="preserve"> </w:t>
      </w:r>
      <w:r w:rsidRPr="004636AC">
        <w:t>.</w:t>
      </w:r>
      <w:proofErr w:type="gramEnd"/>
      <w:r w:rsidRPr="004636AC">
        <w:rPr>
          <w:rStyle w:val="af1"/>
          <w:rFonts w:eastAsiaTheme="majorEastAsia"/>
        </w:rPr>
        <w:t xml:space="preserve"> При этом необходимо структурирование, информационное и культурное насыщение образовательной среды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Весь процесс должен быть направлен на создание окружающей интеллектуальной среды, организованной опытным педагогическим коллективом. </w:t>
      </w:r>
      <w:proofErr w:type="gramStart"/>
      <w:r w:rsidRPr="004636AC">
        <w:t xml:space="preserve">При этом обеспечиваются наилучшие условия для общения педагога с учеником, трудовое обучение и социальная ориентация образования, развитие способности у обучающегося анализировать свою умственную деятельность, собственные способности и возможности к самосовершенствованию и управлению своим здоровьем. </w:t>
      </w:r>
      <w:proofErr w:type="gramEnd"/>
    </w:p>
    <w:p w:rsidR="002B1468" w:rsidRPr="004636AC" w:rsidRDefault="002B1468" w:rsidP="00196A85">
      <w:pPr>
        <w:autoSpaceDE w:val="0"/>
        <w:autoSpaceDN w:val="0"/>
        <w:adjustRightInd w:val="0"/>
        <w:ind w:firstLine="709"/>
        <w:jc w:val="both"/>
      </w:pPr>
      <w:r w:rsidRPr="004636AC">
        <w:t xml:space="preserve">Особое внимание уделяется взаимодействию образовательного учреждения с семьями </w:t>
      </w:r>
      <w:proofErr w:type="gramStart"/>
      <w:r w:rsidRPr="004636AC">
        <w:t>обучающихся</w:t>
      </w:r>
      <w:proofErr w:type="gramEnd"/>
      <w:r w:rsidRPr="004636AC">
        <w:t xml:space="preserve"> в форме:</w:t>
      </w:r>
    </w:p>
    <w:p w:rsidR="002B1468" w:rsidRPr="004636AC" w:rsidRDefault="002B1468" w:rsidP="00196A85">
      <w:pPr>
        <w:pStyle w:val="a6"/>
        <w:numPr>
          <w:ilvl w:val="0"/>
          <w:numId w:val="57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4636AC">
        <w:t>активного привлечения членов семей к участию во внеурочной воспитательной работе;</w:t>
      </w:r>
    </w:p>
    <w:p w:rsidR="002B1468" w:rsidRPr="004636AC" w:rsidRDefault="002B1468" w:rsidP="00196A85">
      <w:pPr>
        <w:pStyle w:val="a6"/>
        <w:numPr>
          <w:ilvl w:val="0"/>
          <w:numId w:val="57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4636AC">
        <w:t>повышения грамотности родителей в вопросах охраны, укрепления здоровья и соблюдения норм и правил ведения здорового образа жизни;</w:t>
      </w:r>
    </w:p>
    <w:p w:rsidR="002B1468" w:rsidRPr="004636AC" w:rsidRDefault="002B1468" w:rsidP="00196A85">
      <w:pPr>
        <w:pStyle w:val="a6"/>
        <w:numPr>
          <w:ilvl w:val="0"/>
          <w:numId w:val="57"/>
        </w:numPr>
        <w:tabs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4636AC">
        <w:t>формирования основ общественной и личной культуры</w:t>
      </w:r>
      <w:r w:rsidR="005648C5" w:rsidRPr="004636AC">
        <w:t>.</w:t>
      </w:r>
      <w:r w:rsidRPr="004636AC">
        <w:t xml:space="preserve"> В воспитательном процессе формирования культуры здоровья у обучающихся ведущим становится положительный повседневный пример отношения к своему здоровью и здоровью окружающих со стороны преподавательского состава, особенности их индивидуального поведения, стиль жизни и состояние их здоровья. Общая атмосфера воспитательной работы в образовательном учреждении должна быть направлена на формирование положительной мотивации обучающихся и педагогов к ведению здорового образа жизни и проведению профилактических, оздоровительных мероприятий. Актуализируется необходимость реализация в условиях образовательного учреждения на индивидуальном и групповом уровне мероприятий по повышению двигательной активности, охране психического здоровья, а также по оздоровлению обучающихся, имеющих функциональные расстройства и хронические заболевания. </w:t>
      </w:r>
    </w:p>
    <w:p w:rsidR="002B1468" w:rsidRPr="004636AC" w:rsidRDefault="002B1468" w:rsidP="00196A85">
      <w:pPr>
        <w:ind w:firstLine="709"/>
        <w:jc w:val="both"/>
      </w:pPr>
      <w:r w:rsidRPr="004636AC">
        <w:t>В качестве профилактики приобщения обучающихся к употреблению алкоголя, наркотиков и курению табака, в образовательном учреждении должны проводиться следующие мероприятия:</w:t>
      </w:r>
    </w:p>
    <w:p w:rsidR="002B1468" w:rsidRPr="004636AC" w:rsidRDefault="002B1468" w:rsidP="00196A85">
      <w:pPr>
        <w:numPr>
          <w:ilvl w:val="0"/>
          <w:numId w:val="82"/>
        </w:numPr>
        <w:tabs>
          <w:tab w:val="left" w:pos="993"/>
        </w:tabs>
        <w:ind w:left="0" w:firstLine="709"/>
        <w:jc w:val="both"/>
      </w:pPr>
      <w:proofErr w:type="gramStart"/>
      <w:r w:rsidRPr="004636AC">
        <w:t xml:space="preserve">выявление местных социальных факторов риска здоровью детей, связанных с распространением алкогольных и наркотических веществ, выявление степени подверженности вредным привычкам среди обучающихся; </w:t>
      </w:r>
      <w:proofErr w:type="gramEnd"/>
    </w:p>
    <w:p w:rsidR="002B1468" w:rsidRPr="004636AC" w:rsidRDefault="002B1468" w:rsidP="00196A85">
      <w:pPr>
        <w:numPr>
          <w:ilvl w:val="0"/>
          <w:numId w:val="82"/>
        </w:numPr>
        <w:tabs>
          <w:tab w:val="left" w:pos="993"/>
        </w:tabs>
        <w:ind w:left="0" w:firstLine="709"/>
        <w:jc w:val="both"/>
      </w:pPr>
      <w:r w:rsidRPr="004636AC">
        <w:lastRenderedPageBreak/>
        <w:t xml:space="preserve">создание информационной среды, позволяющей подросткам свободно ориентироваться в условиях возникновения вредных привычек и механизмах их влияния на организм; </w:t>
      </w:r>
    </w:p>
    <w:p w:rsidR="002B1468" w:rsidRPr="004636AC" w:rsidRDefault="002B1468" w:rsidP="00196A85">
      <w:pPr>
        <w:numPr>
          <w:ilvl w:val="0"/>
          <w:numId w:val="82"/>
        </w:numPr>
        <w:tabs>
          <w:tab w:val="left" w:pos="993"/>
        </w:tabs>
        <w:ind w:left="0" w:firstLine="709"/>
        <w:jc w:val="both"/>
      </w:pPr>
      <w:r w:rsidRPr="004636AC">
        <w:t xml:space="preserve">создание условий, способствующих проявлению активной жизненной позиции учащихся, направленной на </w:t>
      </w:r>
      <w:proofErr w:type="spellStart"/>
      <w:r w:rsidRPr="004636AC">
        <w:t>анти-пропаганду</w:t>
      </w:r>
      <w:proofErr w:type="spellEnd"/>
      <w:r w:rsidRPr="004636AC">
        <w:t>;</w:t>
      </w:r>
    </w:p>
    <w:p w:rsidR="002B1468" w:rsidRPr="004636AC" w:rsidRDefault="002B1468" w:rsidP="00196A85">
      <w:pPr>
        <w:numPr>
          <w:ilvl w:val="0"/>
          <w:numId w:val="82"/>
        </w:numPr>
        <w:tabs>
          <w:tab w:val="left" w:pos="993"/>
        </w:tabs>
        <w:ind w:left="0" w:firstLine="709"/>
        <w:jc w:val="both"/>
      </w:pPr>
      <w:r w:rsidRPr="004636AC">
        <w:t>предложение подросткам альтернативных способов организации жизнедеятельности;</w:t>
      </w:r>
    </w:p>
    <w:p w:rsidR="002B1468" w:rsidRPr="004636AC" w:rsidRDefault="002B1468" w:rsidP="00196A85">
      <w:pPr>
        <w:numPr>
          <w:ilvl w:val="0"/>
          <w:numId w:val="82"/>
        </w:numPr>
        <w:tabs>
          <w:tab w:val="left" w:pos="993"/>
        </w:tabs>
        <w:ind w:left="0" w:firstLine="709"/>
        <w:jc w:val="both"/>
      </w:pPr>
      <w:r w:rsidRPr="004636AC">
        <w:t>определение путей и реализация способов устранения выявляемых факторов риска здоровью обучающихся и окружающего молодежного социума.</w:t>
      </w:r>
    </w:p>
    <w:p w:rsidR="002B1468" w:rsidRPr="004636AC" w:rsidRDefault="002B1468" w:rsidP="00196A85">
      <w:pPr>
        <w:pStyle w:val="a6"/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u w:val="single"/>
        </w:rPr>
      </w:pPr>
      <w:r w:rsidRPr="004636AC">
        <w:rPr>
          <w:i/>
        </w:rPr>
        <w:t xml:space="preserve">Второй блок гигиенически целесообразной организации образовательного процесса и применения </w:t>
      </w:r>
      <w:proofErr w:type="spellStart"/>
      <w:r w:rsidRPr="004636AC">
        <w:rPr>
          <w:i/>
        </w:rPr>
        <w:t>здоровьесберегающих</w:t>
      </w:r>
      <w:proofErr w:type="spellEnd"/>
      <w:r w:rsidRPr="004636AC">
        <w:rPr>
          <w:i/>
        </w:rPr>
        <w:t xml:space="preserve"> педагогических технологий</w:t>
      </w:r>
      <w:r w:rsidRPr="004636AC">
        <w:rPr>
          <w:u w:val="single"/>
        </w:rPr>
        <w:t>.</w:t>
      </w:r>
    </w:p>
    <w:p w:rsidR="002B1468" w:rsidRPr="004636AC" w:rsidRDefault="002B1468" w:rsidP="00196A85">
      <w:pPr>
        <w:pStyle w:val="af2"/>
        <w:spacing w:after="0"/>
        <w:ind w:left="0" w:firstLine="709"/>
        <w:jc w:val="both"/>
      </w:pPr>
      <w:r w:rsidRPr="004636AC">
        <w:t xml:space="preserve">Под </w:t>
      </w:r>
      <w:proofErr w:type="spellStart"/>
      <w:r w:rsidRPr="004636AC">
        <w:t>здоровьесберегающими</w:t>
      </w:r>
      <w:proofErr w:type="spellEnd"/>
      <w:r w:rsidRPr="004636AC">
        <w:t xml:space="preserve"> образовательными технологиями в широком смысле можно понимать все те технологии, использование которых в образовательном процессе идет на пользу здоровью обучающихся. К </w:t>
      </w:r>
      <w:proofErr w:type="spellStart"/>
      <w:r w:rsidRPr="004636AC">
        <w:t>здоровьесберегающим</w:t>
      </w:r>
      <w:proofErr w:type="spellEnd"/>
      <w:r w:rsidRPr="004636AC">
        <w:t xml:space="preserve"> можно отнести педагогические технологии, которые не наносят прямого или косвенного вреда учащимся и педагогам, обеспечивают им безопасные условия обучения и работы в образовательном учреждении. Термин «</w:t>
      </w:r>
      <w:proofErr w:type="spellStart"/>
      <w:r w:rsidRPr="004636AC">
        <w:t>здоровьесберегающие</w:t>
      </w:r>
      <w:proofErr w:type="spellEnd"/>
      <w:r w:rsidRPr="004636AC">
        <w:t xml:space="preserve"> образовательные технологии» можно рассматривать как качественную характеристику любой образовательной технологии и как совокупность принципов, приемов, методов педагогической работы, которые, дополняя традиционные технологии обучения и воспитания, наделяют их признаком </w:t>
      </w:r>
      <w:proofErr w:type="spellStart"/>
      <w:r w:rsidRPr="004636AC">
        <w:t>здоровьесбережения</w:t>
      </w:r>
      <w:proofErr w:type="spellEnd"/>
      <w:r w:rsidRPr="004636AC">
        <w:t>.</w:t>
      </w:r>
    </w:p>
    <w:p w:rsidR="002B1468" w:rsidRPr="004636AC" w:rsidRDefault="002B1468" w:rsidP="00196A85">
      <w:pPr>
        <w:pStyle w:val="af2"/>
        <w:spacing w:after="0"/>
        <w:ind w:left="0" w:firstLine="709"/>
        <w:jc w:val="both"/>
      </w:pPr>
      <w:r w:rsidRPr="004636AC">
        <w:rPr>
          <w:i/>
        </w:rPr>
        <w:t xml:space="preserve">Основные принципы использования </w:t>
      </w:r>
      <w:proofErr w:type="spellStart"/>
      <w:r w:rsidRPr="004636AC">
        <w:rPr>
          <w:i/>
        </w:rPr>
        <w:t>здоровьесберегающих</w:t>
      </w:r>
      <w:proofErr w:type="spellEnd"/>
      <w:r w:rsidRPr="004636AC">
        <w:rPr>
          <w:i/>
        </w:rPr>
        <w:t xml:space="preserve"> технологий</w:t>
      </w:r>
      <w:r w:rsidRPr="004636AC">
        <w:t>: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>системный подход, предполагающий оптимальное профессиональное взаимодействие педагогов, медиков, психологов и других специалистов;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proofErr w:type="spellStart"/>
      <w:r w:rsidRPr="004636AC">
        <w:t>субъектность</w:t>
      </w:r>
      <w:proofErr w:type="spellEnd"/>
      <w:r w:rsidRPr="004636AC">
        <w:t xml:space="preserve"> участников образовательного процесса;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>принцип гуманизма;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 xml:space="preserve">принцип </w:t>
      </w:r>
      <w:proofErr w:type="spellStart"/>
      <w:r w:rsidRPr="004636AC">
        <w:t>самоценности</w:t>
      </w:r>
      <w:proofErr w:type="spellEnd"/>
      <w:r w:rsidRPr="004636AC">
        <w:t xml:space="preserve"> каждого возраста;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proofErr w:type="gramStart"/>
      <w:r w:rsidRPr="004636AC">
        <w:t>формирование положительной мотивации у обучающихся, медицинского персонала и педагогов к проведению оздоровительных мероприятий комплексность и непрерывность проведения оздоровительных мероприятий с учетом индивидуального уровня здоровья каждого участника образовательного процесса;</w:t>
      </w:r>
      <w:proofErr w:type="gramEnd"/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 xml:space="preserve">преимущественное применение </w:t>
      </w:r>
      <w:proofErr w:type="spellStart"/>
      <w:r w:rsidRPr="004636AC">
        <w:t>немедикаментозных</w:t>
      </w:r>
      <w:proofErr w:type="spellEnd"/>
      <w:r w:rsidRPr="004636AC">
        <w:t xml:space="preserve"> средств оздоровления, 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>реализация в условиях общеобразовательного учреждения на индивидуальном и групповом уровне мероприятий по повышению двигательной активности, закаливанию, охране психического здоровья, а также по оздоровлению детей, имеющих функциональные расстройства и хронические заболевания;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 xml:space="preserve">обучение всех участников образовательного процесса методикам самодиагностики, </w:t>
      </w:r>
      <w:proofErr w:type="spellStart"/>
      <w:r w:rsidRPr="004636AC">
        <w:t>самокоррекции</w:t>
      </w:r>
      <w:proofErr w:type="spellEnd"/>
      <w:r w:rsidRPr="004636AC">
        <w:t>, самоконтроля;</w:t>
      </w:r>
    </w:p>
    <w:p w:rsidR="002B1468" w:rsidRPr="004636AC" w:rsidRDefault="002B1468" w:rsidP="00196A85">
      <w:pPr>
        <w:numPr>
          <w:ilvl w:val="0"/>
          <w:numId w:val="78"/>
        </w:numPr>
        <w:ind w:left="0" w:firstLine="709"/>
        <w:jc w:val="both"/>
      </w:pPr>
      <w:r w:rsidRPr="004636AC">
        <w:t>повышение эффективности системы оздоровительных мероприятий за счет соблюдения в образовательном учреждении санитарно-гигиенических норм и правил.</w:t>
      </w:r>
    </w:p>
    <w:p w:rsidR="002B1468" w:rsidRPr="004636AC" w:rsidRDefault="002B1468" w:rsidP="00196A85">
      <w:pPr>
        <w:pStyle w:val="a4"/>
        <w:spacing w:before="0" w:beforeAutospacing="0" w:after="0" w:afterAutospacing="0"/>
        <w:ind w:firstLine="709"/>
        <w:jc w:val="both"/>
      </w:pPr>
      <w:proofErr w:type="spellStart"/>
      <w:r w:rsidRPr="004636AC">
        <w:rPr>
          <w:rStyle w:val="af1"/>
          <w:rFonts w:eastAsiaTheme="majorEastAsia"/>
        </w:rPr>
        <w:t>Здоровьесберегающие</w:t>
      </w:r>
      <w:proofErr w:type="spellEnd"/>
      <w:r w:rsidRPr="004636AC">
        <w:rPr>
          <w:rStyle w:val="af1"/>
          <w:rFonts w:eastAsiaTheme="majorEastAsia"/>
        </w:rPr>
        <w:t xml:space="preserve"> технологии включают: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 xml:space="preserve">медицинские программы закаливания физическими факторами внешней среды;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 xml:space="preserve">программы </w:t>
      </w:r>
      <w:proofErr w:type="spellStart"/>
      <w:r w:rsidRPr="004636AC">
        <w:t>психопрофилактики</w:t>
      </w:r>
      <w:proofErr w:type="spellEnd"/>
      <w:r w:rsidRPr="004636AC">
        <w:t xml:space="preserve">, психологического группового и индивидуального аутотренинга, повышения </w:t>
      </w:r>
      <w:proofErr w:type="spellStart"/>
      <w:r w:rsidRPr="004636AC">
        <w:t>стрессоустойчивости</w:t>
      </w:r>
      <w:proofErr w:type="spellEnd"/>
      <w:r w:rsidRPr="004636AC">
        <w:t xml:space="preserve">, предупреждения повреждающих последствий острого и хронического стресса;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>социально-педагогические программы адаптации обучающихся в микр</w:t>
      </w:r>
      <w:proofErr w:type="gramStart"/>
      <w:r w:rsidRPr="004636AC">
        <w:t>о-</w:t>
      </w:r>
      <w:proofErr w:type="gramEnd"/>
      <w:r w:rsidRPr="004636AC">
        <w:t xml:space="preserve"> и </w:t>
      </w:r>
      <w:proofErr w:type="spellStart"/>
      <w:r w:rsidRPr="004636AC">
        <w:t>макросоциуме</w:t>
      </w:r>
      <w:proofErr w:type="spellEnd"/>
      <w:r w:rsidRPr="004636AC">
        <w:t xml:space="preserve">, активного включения в общественную, культурную и трудовую сферы общества в местах жительства;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 xml:space="preserve">рациональную организацию питания с использованием всех доступных способов витаминизации пищи;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 xml:space="preserve">физическое воспитание ребенка на протяжении всего периода обучения, активное включение в разнообразные виды спорта;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lastRenderedPageBreak/>
        <w:t xml:space="preserve">педагогическую деятельность, направленную на усвоение и выполнение правил здорового образа жизни каждым школьником и членами его семьи; </w:t>
      </w:r>
    </w:p>
    <w:p w:rsidR="002B1468" w:rsidRPr="004636AC" w:rsidRDefault="002B1468" w:rsidP="00196A85">
      <w:pPr>
        <w:numPr>
          <w:ilvl w:val="0"/>
          <w:numId w:val="77"/>
        </w:numPr>
        <w:tabs>
          <w:tab w:val="left" w:pos="1080"/>
        </w:tabs>
        <w:ind w:left="0" w:firstLine="709"/>
        <w:jc w:val="both"/>
      </w:pPr>
      <w:r w:rsidRPr="004636AC">
        <w:t xml:space="preserve">педагогическую деятельность, обеспечивающую самореализацию, ситуацию успеха, положительную самооценку, личностный комфорт для каждого обучающегося, включенного в образовательный процесс. </w:t>
      </w:r>
    </w:p>
    <w:p w:rsidR="002B1468" w:rsidRPr="004636AC" w:rsidRDefault="002B1468" w:rsidP="00196A85">
      <w:pPr>
        <w:ind w:firstLine="709"/>
        <w:jc w:val="both"/>
      </w:pPr>
      <w:proofErr w:type="spellStart"/>
      <w:r w:rsidRPr="004636AC">
        <w:rPr>
          <w:i/>
        </w:rPr>
        <w:t>Здоровьесберегающая</w:t>
      </w:r>
      <w:proofErr w:type="spellEnd"/>
      <w:r w:rsidRPr="004636AC">
        <w:rPr>
          <w:i/>
        </w:rPr>
        <w:t xml:space="preserve"> организация учебного процесса</w:t>
      </w:r>
      <w:r w:rsidRPr="004636AC">
        <w:t xml:space="preserve"> в соответствии с возрастными, половыми, индивидуальными особенностями и гигиеническими требованиями предусматривает: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t>Использование методик обучения, адекватных возрастным и индивидуальным возможностям учащихся (индивидуальный и дифференцированный подход к обучению; применение технологий адаптивного, развивающего обучения; индивидуальное дозирование объема, сложности, темпа, распределения учебной нагрузки; введение гибких форм режимов и учебных планов; разработка и</w:t>
      </w:r>
      <w:r w:rsidRPr="004636AC">
        <w:rPr>
          <w:bCs/>
          <w:iCs/>
        </w:rPr>
        <w:t xml:space="preserve">ндивидуальных траекторий обучения; применение личного выбора учащимися факультативных занятий с </w:t>
      </w:r>
      <w:r w:rsidRPr="004636AC">
        <w:t>ориентацией на перспективу развития, зону ближайшего развития, а не только на актуальные, уже сформировавшиеся умения и способности обучающихся.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rPr>
          <w:bCs/>
          <w:iCs/>
        </w:rPr>
        <w:t>Использование в педагогической практике имитационно-моделирующих обучающих игр, способствующих снятию утомительных компонентов урока</w:t>
      </w:r>
      <w:r w:rsidRPr="004636AC">
        <w:t>.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t>Применение инновационных педагогических технологий сотрудничества и взаимодействия всех участников образовательного процесса,</w:t>
      </w:r>
      <w:r w:rsidRPr="004636AC">
        <w:rPr>
          <w:bCs/>
          <w:iCs/>
        </w:rPr>
        <w:t xml:space="preserve"> использование учителями </w:t>
      </w:r>
      <w:proofErr w:type="spellStart"/>
      <w:r w:rsidRPr="004636AC">
        <w:rPr>
          <w:bCs/>
          <w:iCs/>
        </w:rPr>
        <w:t>индирективных</w:t>
      </w:r>
      <w:proofErr w:type="spellEnd"/>
      <w:r w:rsidRPr="004636AC">
        <w:rPr>
          <w:bCs/>
          <w:iCs/>
        </w:rPr>
        <w:t xml:space="preserve"> способов педагогического взаимодействия с целью нивелирования </w:t>
      </w:r>
      <w:proofErr w:type="spellStart"/>
      <w:r w:rsidRPr="004636AC">
        <w:rPr>
          <w:bCs/>
          <w:iCs/>
        </w:rPr>
        <w:t>дидактогенных</w:t>
      </w:r>
      <w:proofErr w:type="spellEnd"/>
      <w:r w:rsidRPr="004636AC">
        <w:rPr>
          <w:bCs/>
          <w:iCs/>
        </w:rPr>
        <w:t xml:space="preserve"> влияний на психосоциальную сферу личности обучающихся.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rPr>
          <w:bCs/>
          <w:iCs/>
        </w:rPr>
        <w:t>Активное внедрение в учебный процесс проектной деятельности обучающихся с целью разнообразия учебных форм и нагрузок, развития познавательных и творческих способностей обучающихся</w:t>
      </w:r>
      <w:r w:rsidRPr="004636AC">
        <w:t>.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t xml:space="preserve">Осуществление </w:t>
      </w:r>
      <w:proofErr w:type="spellStart"/>
      <w:r w:rsidRPr="004636AC">
        <w:t>медико-психолого-педагогического</w:t>
      </w:r>
      <w:proofErr w:type="spellEnd"/>
      <w:r w:rsidRPr="004636AC">
        <w:t xml:space="preserve"> сопровождения обучающихся для своевременного проведения коррекционных и оздоровительных мероприятий.</w:t>
      </w:r>
    </w:p>
    <w:p w:rsidR="002B1468" w:rsidRPr="004636AC" w:rsidRDefault="002B1468" w:rsidP="00196A85">
      <w:pPr>
        <w:numPr>
          <w:ilvl w:val="0"/>
          <w:numId w:val="91"/>
        </w:numPr>
        <w:tabs>
          <w:tab w:val="clear" w:pos="1429"/>
          <w:tab w:val="num" w:pos="1080"/>
        </w:tabs>
        <w:ind w:left="0" w:firstLine="720"/>
        <w:jc w:val="both"/>
      </w:pPr>
      <w:r w:rsidRPr="004636AC">
        <w:t>Активное применение в учебном процессе различных видов оздоровительных техник, способствующих повышению работоспособности, снижению утомляемости, улучшению самочувствия, укреплению здоровья, помогающих наиболее эффективно осуществлять образовательную деятельность каждому ее участнику совместно.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  <w:rPr>
          <w:bCs/>
          <w:iCs/>
        </w:rPr>
      </w:pPr>
      <w:r w:rsidRPr="004636AC">
        <w:rPr>
          <w:bCs/>
          <w:iCs/>
        </w:rPr>
        <w:t>Устранение в учебном процессе внешней регламентации и приближение обучения к естественной жизнедеятельности человека.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</w:pPr>
      <w:r w:rsidRPr="004636AC">
        <w:rPr>
          <w:bCs/>
          <w:iCs/>
        </w:rPr>
        <w:t>Создание условий для положительной учебной мотивации обучающихся и сохранения их психического здоровья.</w:t>
      </w:r>
      <w:r w:rsidRPr="004636AC">
        <w:t xml:space="preserve"> 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</w:pPr>
      <w:r w:rsidRPr="004636AC">
        <w:t>Соблюдение гигиенических требований к составлению расписания уроков, объему общей учебной нагрузки, объему домашних заданий (ч</w:t>
      </w:r>
      <w:r w:rsidRPr="004636AC">
        <w:rPr>
          <w:bCs/>
          <w:iCs/>
        </w:rPr>
        <w:t>ередование учебных занятий с различной степенью физиологических и интеллектуальных нагрузок в дневном и недельном расписании обязательного и дополнительного компонентов учебного плана, р</w:t>
      </w:r>
      <w:r w:rsidRPr="004636AC">
        <w:t xml:space="preserve">ациональное чередование учебной и </w:t>
      </w:r>
      <w:proofErr w:type="spellStart"/>
      <w:r w:rsidRPr="004636AC">
        <w:t>внеучебной</w:t>
      </w:r>
      <w:proofErr w:type="spellEnd"/>
      <w:r w:rsidRPr="004636AC">
        <w:t xml:space="preserve"> деятельности школьников).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</w:pPr>
      <w:r w:rsidRPr="004636AC">
        <w:t xml:space="preserve">Соответствие учебной и физической нагрузки индивидуально-возрастным возможностям </w:t>
      </w:r>
      <w:proofErr w:type="gramStart"/>
      <w:r w:rsidRPr="004636AC">
        <w:t>обучающихся</w:t>
      </w:r>
      <w:proofErr w:type="gramEnd"/>
      <w:r w:rsidRPr="004636AC">
        <w:t xml:space="preserve">. 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</w:pPr>
      <w:r w:rsidRPr="004636AC">
        <w:t>Обеспечение необходимого по возрасту, достаточного по физиологическим потребностям и рационально организованного двигательного режима.</w:t>
      </w:r>
    </w:p>
    <w:p w:rsidR="002B1468" w:rsidRPr="004636AC" w:rsidRDefault="002B1468" w:rsidP="00196A85">
      <w:pPr>
        <w:numPr>
          <w:ilvl w:val="0"/>
          <w:numId w:val="90"/>
        </w:numPr>
        <w:tabs>
          <w:tab w:val="left" w:pos="1080"/>
        </w:tabs>
        <w:ind w:left="0" w:firstLine="720"/>
        <w:jc w:val="both"/>
        <w:rPr>
          <w:bCs/>
          <w:iCs/>
        </w:rPr>
      </w:pPr>
      <w:proofErr w:type="gramStart"/>
      <w:r w:rsidRPr="004636AC">
        <w:t>Применение разных форм режима повышенной двигательной активности обучающихся в соответствии с возрастными особенностями и физиологическими потребностями за счет включения в режим учебного процесса блоков и комплексов динамических нагрузок (д</w:t>
      </w:r>
      <w:r w:rsidRPr="004636AC">
        <w:rPr>
          <w:bCs/>
          <w:iCs/>
        </w:rPr>
        <w:t>инамические паузы и физкультминутки в структуре урока;  «динамические позы» на уроке за счет деловых игровых ситуаций; свободные позы и перемещения в пространстве классной комнаты при работе в малой группе обучающихся;</w:t>
      </w:r>
      <w:proofErr w:type="gramEnd"/>
      <w:r w:rsidRPr="004636AC">
        <w:rPr>
          <w:bCs/>
          <w:iCs/>
        </w:rPr>
        <w:t xml:space="preserve"> занятия в спортивных секциях школы, спортивные соревнования; занятия в хореографических кружках и т.п.).</w:t>
      </w:r>
    </w:p>
    <w:p w:rsidR="002B1468" w:rsidRPr="004636AC" w:rsidRDefault="002B1468" w:rsidP="00196A85">
      <w:pPr>
        <w:ind w:firstLine="709"/>
        <w:jc w:val="both"/>
      </w:pPr>
      <w:r w:rsidRPr="004636AC">
        <w:lastRenderedPageBreak/>
        <w:t>Отношение личности к образованию зависит от характера самого процесса, от стиля общения между педагогами и учениками, от способов организации, преподнесения учебного материала, форм и методов учебно-познавательной деятельности, от системы оценивания результатов учения, от создания ситуации успеха у детей и подростков. Все это помогает формированию у обучающихся мотивов учебной деятельности, познавательной активности, самостоятельности, т.е. превращению ученика из объекта в субъект учения. В целом, соблюдение этих принципов служит развитию свободной и психически здоровой личности обучающегося и служит формированию сознательного и позитивного отношения человека к ведению здорового и безопасного образа жизни.</w:t>
      </w:r>
    </w:p>
    <w:p w:rsidR="002B1468" w:rsidRPr="004636AC" w:rsidRDefault="002B1468" w:rsidP="00196A85">
      <w:pPr>
        <w:ind w:firstLine="709"/>
        <w:jc w:val="both"/>
        <w:rPr>
          <w:bCs/>
          <w:i/>
          <w:iCs/>
        </w:rPr>
      </w:pPr>
      <w:r w:rsidRPr="004636AC">
        <w:rPr>
          <w:bCs/>
          <w:i/>
          <w:iCs/>
        </w:rPr>
        <w:t>Третий блок оздоровительной и профилактической деятельности в образовательном учреждении предусматривает:</w:t>
      </w:r>
    </w:p>
    <w:p w:rsidR="002B1468" w:rsidRPr="004636AC" w:rsidRDefault="002B1468" w:rsidP="00196A85">
      <w:pPr>
        <w:numPr>
          <w:ilvl w:val="1"/>
          <w:numId w:val="77"/>
        </w:numPr>
        <w:ind w:left="0" w:firstLine="924"/>
        <w:jc w:val="both"/>
      </w:pPr>
      <w:r w:rsidRPr="004636AC">
        <w:rPr>
          <w:bCs/>
          <w:iCs/>
        </w:rPr>
        <w:t xml:space="preserve">Создание динамического образовательного пространства </w:t>
      </w:r>
      <w:r w:rsidRPr="004636AC">
        <w:t>в соответствии с предметной направленностью и профилактической целесообразностью, которое включает в себя:</w:t>
      </w:r>
    </w:p>
    <w:p w:rsidR="002B1468" w:rsidRPr="004636AC" w:rsidRDefault="002B1468" w:rsidP="00196A85">
      <w:pPr>
        <w:numPr>
          <w:ilvl w:val="0"/>
          <w:numId w:val="79"/>
        </w:numPr>
        <w:tabs>
          <w:tab w:val="left" w:pos="1260"/>
        </w:tabs>
        <w:ind w:left="0" w:firstLine="924"/>
        <w:jc w:val="both"/>
      </w:pPr>
      <w:proofErr w:type="gramStart"/>
      <w:r w:rsidRPr="004636AC">
        <w:t xml:space="preserve">расстановку парт, замену рядности на иные конфигурации (зигзагообразные, </w:t>
      </w:r>
      <w:r w:rsidRPr="004636AC">
        <w:rPr>
          <w:lang w:val="en-US"/>
        </w:rPr>
        <w:t>L</w:t>
      </w:r>
      <w:r w:rsidRPr="004636AC">
        <w:t xml:space="preserve">-образные, Т-образные, треугольные, квадратные, елочкой, С-образные, П-образные, Г-образные, </w:t>
      </w:r>
      <w:proofErr w:type="spellStart"/>
      <w:r w:rsidRPr="004636AC">
        <w:t>О-образные</w:t>
      </w:r>
      <w:proofErr w:type="spellEnd"/>
      <w:r w:rsidRPr="004636AC">
        <w:t xml:space="preserve"> и т.д.), либо возможен </w:t>
      </w:r>
      <w:proofErr w:type="spellStart"/>
      <w:r w:rsidRPr="004636AC">
        <w:t>беспарточный</w:t>
      </w:r>
      <w:proofErr w:type="spellEnd"/>
      <w:r w:rsidRPr="004636AC">
        <w:t xml:space="preserve"> вариант проведения урока;</w:t>
      </w:r>
      <w:proofErr w:type="gramEnd"/>
    </w:p>
    <w:p w:rsidR="002B1468" w:rsidRPr="004636AC" w:rsidRDefault="002B1468" w:rsidP="00196A85">
      <w:pPr>
        <w:numPr>
          <w:ilvl w:val="0"/>
          <w:numId w:val="79"/>
        </w:numPr>
        <w:tabs>
          <w:tab w:val="left" w:pos="1260"/>
        </w:tabs>
        <w:ind w:left="0" w:firstLine="924"/>
        <w:jc w:val="both"/>
      </w:pPr>
      <w:r w:rsidRPr="004636AC">
        <w:t xml:space="preserve">организацию в классном помещении зон для проведения физических упражнений, релаксации, активного отдыха (ковер, покрытие, спортивный инвентарь: скакалки, обручи); </w:t>
      </w:r>
    </w:p>
    <w:p w:rsidR="002B1468" w:rsidRPr="004636AC" w:rsidRDefault="002B1468" w:rsidP="00196A85">
      <w:pPr>
        <w:numPr>
          <w:ilvl w:val="0"/>
          <w:numId w:val="79"/>
        </w:numPr>
        <w:tabs>
          <w:tab w:val="left" w:pos="1260"/>
        </w:tabs>
        <w:ind w:left="0" w:firstLine="924"/>
        <w:jc w:val="both"/>
      </w:pPr>
      <w:r w:rsidRPr="004636AC">
        <w:t>оснащение учебных кабинетов аудио- и видеотехникой, необходимой для сопровождения оздоровительных техник;</w:t>
      </w:r>
    </w:p>
    <w:p w:rsidR="002B1468" w:rsidRPr="004636AC" w:rsidRDefault="002B1468" w:rsidP="00196A85">
      <w:pPr>
        <w:numPr>
          <w:ilvl w:val="0"/>
          <w:numId w:val="79"/>
        </w:numPr>
        <w:tabs>
          <w:tab w:val="left" w:pos="1260"/>
        </w:tabs>
        <w:ind w:left="0" w:firstLine="924"/>
        <w:jc w:val="both"/>
      </w:pPr>
      <w:r w:rsidRPr="004636AC">
        <w:t>обязательную посадку учащихся в соответствии с их адаптационными возможностями (зрение, слух, осанка).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tabs>
          <w:tab w:val="clear" w:pos="1440"/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Проведение мероприятий по профилактике и коррекции нарушений осанки и другой патологии опорно-двигательного аппарата:</w:t>
      </w:r>
    </w:p>
    <w:p w:rsidR="002B1468" w:rsidRPr="004636AC" w:rsidRDefault="002B1468" w:rsidP="00196A85">
      <w:pPr>
        <w:pStyle w:val="a6"/>
        <w:numPr>
          <w:ilvl w:val="0"/>
          <w:numId w:val="59"/>
        </w:numPr>
        <w:tabs>
          <w:tab w:val="left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 xml:space="preserve">снижение статической и динамической нагрузки; </w:t>
      </w:r>
    </w:p>
    <w:p w:rsidR="002B1468" w:rsidRPr="004636AC" w:rsidRDefault="002B1468" w:rsidP="00196A85">
      <w:pPr>
        <w:pStyle w:val="a6"/>
        <w:numPr>
          <w:ilvl w:val="0"/>
          <w:numId w:val="59"/>
        </w:numPr>
        <w:tabs>
          <w:tab w:val="left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применение различных физкультурно-оздоровительных методик;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tabs>
          <w:tab w:val="left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Проведение мероприятий по профилактике и коррекции нарушений зрения:</w:t>
      </w:r>
    </w:p>
    <w:p w:rsidR="002B1468" w:rsidRPr="004636AC" w:rsidRDefault="002B1468" w:rsidP="00196A85">
      <w:pPr>
        <w:pStyle w:val="a6"/>
        <w:numPr>
          <w:ilvl w:val="0"/>
          <w:numId w:val="60"/>
        </w:numPr>
        <w:tabs>
          <w:tab w:val="left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обязательное проведение гимнастики для глаз во время учебных занятий;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tabs>
          <w:tab w:val="clear" w:pos="1440"/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 xml:space="preserve">Проведение мероприятий по профилактике и коррекции психоневрологических нарушений: </w:t>
      </w:r>
    </w:p>
    <w:p w:rsidR="002B1468" w:rsidRPr="004636AC" w:rsidRDefault="002B1468" w:rsidP="00196A85">
      <w:pPr>
        <w:pStyle w:val="a6"/>
        <w:numPr>
          <w:ilvl w:val="0"/>
          <w:numId w:val="61"/>
        </w:numPr>
        <w:tabs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применение индивидуального педагогического подхода в обучении;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tabs>
          <w:tab w:val="clear" w:pos="1440"/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 xml:space="preserve">Проведение </w:t>
      </w:r>
      <w:proofErr w:type="spellStart"/>
      <w:r w:rsidRPr="004636AC">
        <w:rPr>
          <w:bCs/>
          <w:iCs/>
        </w:rPr>
        <w:t>общеоздоровительных</w:t>
      </w:r>
      <w:proofErr w:type="spellEnd"/>
      <w:r w:rsidRPr="004636AC">
        <w:rPr>
          <w:bCs/>
          <w:iCs/>
        </w:rPr>
        <w:t xml:space="preserve"> мероприятий:</w:t>
      </w:r>
    </w:p>
    <w:p w:rsidR="002B1468" w:rsidRPr="004636AC" w:rsidRDefault="002B1468" w:rsidP="00196A85">
      <w:pPr>
        <w:numPr>
          <w:ilvl w:val="0"/>
          <w:numId w:val="62"/>
        </w:numPr>
        <w:tabs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комплекс физкультурно-оздоровительной работы;</w:t>
      </w:r>
    </w:p>
    <w:p w:rsidR="002B1468" w:rsidRPr="004636AC" w:rsidRDefault="002B1468" w:rsidP="00196A85">
      <w:pPr>
        <w:numPr>
          <w:ilvl w:val="0"/>
          <w:numId w:val="62"/>
        </w:numPr>
        <w:tabs>
          <w:tab w:val="num" w:pos="1260"/>
        </w:tabs>
        <w:ind w:left="0" w:firstLine="924"/>
        <w:jc w:val="both"/>
        <w:rPr>
          <w:bCs/>
          <w:iCs/>
        </w:rPr>
      </w:pPr>
      <w:proofErr w:type="spellStart"/>
      <w:r w:rsidRPr="004636AC">
        <w:rPr>
          <w:bCs/>
          <w:iCs/>
        </w:rPr>
        <w:t>витаминопрофилактика</w:t>
      </w:r>
      <w:proofErr w:type="spellEnd"/>
      <w:r w:rsidRPr="004636AC">
        <w:rPr>
          <w:bCs/>
          <w:iCs/>
        </w:rPr>
        <w:t>;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tabs>
          <w:tab w:val="clear" w:pos="1440"/>
          <w:tab w:val="num" w:pos="1260"/>
        </w:tabs>
        <w:ind w:left="0" w:firstLine="924"/>
        <w:jc w:val="both"/>
        <w:rPr>
          <w:bCs/>
          <w:iCs/>
        </w:rPr>
      </w:pPr>
      <w:r w:rsidRPr="004636AC">
        <w:rPr>
          <w:bCs/>
          <w:iCs/>
        </w:rPr>
        <w:t>Создание условий для полноценного и рационального питания обучающихся.</w:t>
      </w:r>
    </w:p>
    <w:p w:rsidR="002B1468" w:rsidRPr="004636AC" w:rsidRDefault="002B1468" w:rsidP="00196A85">
      <w:pPr>
        <w:pStyle w:val="a6"/>
        <w:numPr>
          <w:ilvl w:val="1"/>
          <w:numId w:val="77"/>
        </w:numPr>
        <w:ind w:left="0" w:firstLine="924"/>
        <w:jc w:val="both"/>
        <w:rPr>
          <w:bCs/>
          <w:iCs/>
        </w:rPr>
      </w:pPr>
      <w:r w:rsidRPr="004636AC">
        <w:rPr>
          <w:bCs/>
          <w:iCs/>
        </w:rPr>
        <w:t xml:space="preserve">Организация </w:t>
      </w:r>
      <w:r w:rsidR="005648C5" w:rsidRPr="004636AC">
        <w:rPr>
          <w:bCs/>
          <w:iCs/>
        </w:rPr>
        <w:t>эффективной работы медицинского</w:t>
      </w:r>
      <w:r w:rsidRPr="004636AC">
        <w:rPr>
          <w:bCs/>
          <w:iCs/>
        </w:rPr>
        <w:t xml:space="preserve"> и педагогического персонала по охране здоровья </w:t>
      </w:r>
      <w:proofErr w:type="gramStart"/>
      <w:r w:rsidRPr="004636AC">
        <w:rPr>
          <w:bCs/>
          <w:iCs/>
        </w:rPr>
        <w:t>обучающихся</w:t>
      </w:r>
      <w:proofErr w:type="gramEnd"/>
      <w:r w:rsidRPr="004636AC">
        <w:rPr>
          <w:bCs/>
          <w:iCs/>
        </w:rPr>
        <w:t>.</w:t>
      </w:r>
    </w:p>
    <w:p w:rsidR="002B1468" w:rsidRPr="004636AC" w:rsidRDefault="002B1468" w:rsidP="00196A85">
      <w:pPr>
        <w:ind w:firstLine="709"/>
        <w:jc w:val="both"/>
      </w:pPr>
      <w:r w:rsidRPr="004636AC">
        <w:rPr>
          <w:bCs/>
          <w:iCs/>
        </w:rPr>
        <w:t>Согласно Стандарту о</w:t>
      </w:r>
      <w:r w:rsidRPr="004636AC">
        <w:rPr>
          <w:rStyle w:val="dash041e005f0431005f044b005f0447005f043d005f044b005f0439005f005fchar1char1"/>
        </w:rPr>
        <w:t>сновная образовательная программа основного общего образования содержит обязательную часть и часть, формируемую участниками образовательного процесса. В соответствии с этим п</w:t>
      </w:r>
      <w:r w:rsidRPr="004636AC">
        <w:rPr>
          <w:bCs/>
          <w:iCs/>
        </w:rPr>
        <w:t xml:space="preserve">рограмма </w:t>
      </w:r>
      <w:r w:rsidRPr="004636AC">
        <w:t>формирования культуры здорового и безопасного образа жизни обучающихся на ступени основного общего образования</w:t>
      </w:r>
      <w:r w:rsidRPr="004636AC">
        <w:rPr>
          <w:bCs/>
          <w:iCs/>
        </w:rPr>
        <w:t xml:space="preserve"> предусматривает создании авторских </w:t>
      </w:r>
      <w:r w:rsidRPr="004636AC">
        <w:rPr>
          <w:bCs/>
          <w:i/>
          <w:iCs/>
        </w:rPr>
        <w:t xml:space="preserve">подпрограмм, </w:t>
      </w:r>
      <w:r w:rsidRPr="004636AC">
        <w:rPr>
          <w:bCs/>
          <w:iCs/>
        </w:rPr>
        <w:t xml:space="preserve">разработку образовательных модулей и </w:t>
      </w:r>
      <w:proofErr w:type="spellStart"/>
      <w:r w:rsidRPr="004636AC">
        <w:rPr>
          <w:bCs/>
          <w:iCs/>
        </w:rPr>
        <w:t>здоровьесозидающих</w:t>
      </w:r>
      <w:proofErr w:type="spellEnd"/>
      <w:r w:rsidRPr="004636AC">
        <w:rPr>
          <w:bCs/>
          <w:iCs/>
        </w:rPr>
        <w:t xml:space="preserve"> технологий: 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 xml:space="preserve">интегративные модули гигиенического, экологического образования в программах предметного обучения; 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>социально-педагогические программы активного включения обучающихся в образовательную и культурную сферы общества, адаптации обучающихся в микр</w:t>
      </w:r>
      <w:proofErr w:type="gramStart"/>
      <w:r w:rsidRPr="004636AC">
        <w:rPr>
          <w:bCs/>
        </w:rPr>
        <w:t>о-</w:t>
      </w:r>
      <w:proofErr w:type="gramEnd"/>
      <w:r w:rsidRPr="004636AC">
        <w:rPr>
          <w:bCs/>
        </w:rPr>
        <w:t xml:space="preserve"> и </w:t>
      </w:r>
      <w:proofErr w:type="spellStart"/>
      <w:r w:rsidRPr="004636AC">
        <w:rPr>
          <w:bCs/>
        </w:rPr>
        <w:t>макросоциуме</w:t>
      </w:r>
      <w:proofErr w:type="spellEnd"/>
      <w:r w:rsidRPr="004636AC">
        <w:rPr>
          <w:bCs/>
        </w:rPr>
        <w:t xml:space="preserve">, 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 xml:space="preserve">технологии </w:t>
      </w:r>
      <w:proofErr w:type="spellStart"/>
      <w:r w:rsidRPr="004636AC">
        <w:rPr>
          <w:bCs/>
        </w:rPr>
        <w:t>психопрофилактики</w:t>
      </w:r>
      <w:proofErr w:type="spellEnd"/>
      <w:r w:rsidRPr="004636AC">
        <w:rPr>
          <w:bCs/>
        </w:rPr>
        <w:t xml:space="preserve">, повышения </w:t>
      </w:r>
      <w:proofErr w:type="spellStart"/>
      <w:r w:rsidRPr="004636AC">
        <w:rPr>
          <w:bCs/>
        </w:rPr>
        <w:t>стрессоустойчивости</w:t>
      </w:r>
      <w:proofErr w:type="spellEnd"/>
      <w:r w:rsidRPr="004636AC">
        <w:rPr>
          <w:bCs/>
        </w:rPr>
        <w:t xml:space="preserve">, предупреждения повреждающих последствий острого и хронического стресса; 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lastRenderedPageBreak/>
        <w:t>инновационные формы педагогической деятельности, обеспечивающие условия самореализации, ситуацию успеха, положительную самооценку, личностный комфорт для каждого обучающегося, включенного в образовательный процесс;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 xml:space="preserve">инновационные </w:t>
      </w:r>
      <w:proofErr w:type="spellStart"/>
      <w:r w:rsidRPr="004636AC">
        <w:rPr>
          <w:bCs/>
        </w:rPr>
        <w:t>педтехнологии</w:t>
      </w:r>
      <w:proofErr w:type="spellEnd"/>
      <w:r w:rsidRPr="004636AC">
        <w:rPr>
          <w:bCs/>
        </w:rPr>
        <w:t xml:space="preserve"> формирования культуры здоровья </w:t>
      </w:r>
      <w:proofErr w:type="gramStart"/>
      <w:r w:rsidRPr="004636AC">
        <w:rPr>
          <w:bCs/>
        </w:rPr>
        <w:t>обучающихся</w:t>
      </w:r>
      <w:proofErr w:type="gramEnd"/>
      <w:r w:rsidRPr="004636AC">
        <w:rPr>
          <w:bCs/>
        </w:rPr>
        <w:t xml:space="preserve"> путем интеграции медицинской, психологической и социально-педагогической поддержки ребенка и его семьи; 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 xml:space="preserve">авторские программы </w:t>
      </w:r>
      <w:proofErr w:type="spellStart"/>
      <w:r w:rsidRPr="004636AC">
        <w:rPr>
          <w:bCs/>
        </w:rPr>
        <w:t>гуманизации</w:t>
      </w:r>
      <w:proofErr w:type="spellEnd"/>
      <w:r w:rsidRPr="004636AC">
        <w:rPr>
          <w:bCs/>
        </w:rPr>
        <w:t xml:space="preserve"> педагогической деятельности с ориентацией на личность ребенка;</w:t>
      </w:r>
    </w:p>
    <w:p w:rsidR="002B1468" w:rsidRPr="004636AC" w:rsidRDefault="002B1468" w:rsidP="00196A85">
      <w:pPr>
        <w:numPr>
          <w:ilvl w:val="0"/>
          <w:numId w:val="63"/>
        </w:numPr>
        <w:tabs>
          <w:tab w:val="clear" w:pos="720"/>
          <w:tab w:val="num" w:pos="0"/>
          <w:tab w:val="left" w:pos="1080"/>
        </w:tabs>
        <w:ind w:left="0" w:firstLine="720"/>
        <w:jc w:val="both"/>
      </w:pPr>
      <w:r w:rsidRPr="004636AC">
        <w:rPr>
          <w:bCs/>
        </w:rPr>
        <w:t>другие авторские учебно-воспитательные программы.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  <w:i/>
        </w:rPr>
      </w:pPr>
      <w:r w:rsidRPr="004636AC">
        <w:rPr>
          <w:b/>
          <w:bCs/>
        </w:rPr>
        <w:t xml:space="preserve">Критерии </w:t>
      </w:r>
      <w:proofErr w:type="gramStart"/>
      <w:r w:rsidRPr="004636AC">
        <w:rPr>
          <w:b/>
          <w:bCs/>
        </w:rPr>
        <w:t xml:space="preserve">оценки результатов реализации программы </w:t>
      </w:r>
      <w:r w:rsidRPr="004636AC">
        <w:rPr>
          <w:b/>
        </w:rPr>
        <w:t>формирования культуры здорового</w:t>
      </w:r>
      <w:proofErr w:type="gramEnd"/>
      <w:r w:rsidRPr="004636AC">
        <w:rPr>
          <w:b/>
        </w:rPr>
        <w:t xml:space="preserve"> и безопасного образа жизни обучающихся на ступени основного общего образования, </w:t>
      </w:r>
      <w:r w:rsidRPr="004636AC">
        <w:rPr>
          <w:rStyle w:val="dash041e005f0431005f044b005f0447005f043d005f044b005f0439005f005fchar1char1"/>
          <w:rFonts w:eastAsia="Calibri"/>
          <w:b/>
        </w:rPr>
        <w:t>методика и инструментарий мониторинга успешности освоения и применения обучающимися универсальных учебных действий</w:t>
      </w:r>
      <w:r w:rsidRPr="004636AC">
        <w:rPr>
          <w:rStyle w:val="dash041e005f0431005f044b005f0447005f043d005f044b005f0439005f005fchar1char1"/>
          <w:rFonts w:eastAsia="Calibri"/>
        </w:rPr>
        <w:t>.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  <w:bCs/>
          <w:color w:val="000000"/>
        </w:rPr>
      </w:pPr>
      <w:r w:rsidRPr="004636AC">
        <w:rPr>
          <w:rStyle w:val="dash041e005f0431005f044b005f0447005f043d005f044b005f0439005f005fchar1char1"/>
          <w:rFonts w:eastAsia="Calibri"/>
          <w:bCs/>
          <w:color w:val="000000"/>
        </w:rPr>
        <w:t>Программа должна обеспечить формирование уклада школьной жизни,</w:t>
      </w:r>
      <w:r w:rsidRPr="004636AC">
        <w:rPr>
          <w:rStyle w:val="dash041e005f0431005f044b005f0447005f043d005f044b005f0439005f005fchar1char1"/>
          <w:rFonts w:eastAsia="Calibri"/>
          <w:bCs/>
          <w:color w:val="FF0000"/>
        </w:rPr>
        <w:t xml:space="preserve"> </w:t>
      </w:r>
      <w:r w:rsidRPr="004636AC">
        <w:rPr>
          <w:rStyle w:val="dash041e005f0431005f044b005f0447005f043d005f044b005f0439005f005fchar1char1"/>
          <w:rFonts w:eastAsia="Calibri"/>
          <w:bCs/>
          <w:color w:val="000000"/>
        </w:rPr>
        <w:t xml:space="preserve">основанного на системе базовых ценностей культуры здоровья и соблюдения норм и правил здорового и безопасного образа жизни всеми участниками образовательного процесса. 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  <w:i/>
        </w:rPr>
      </w:pPr>
      <w:r w:rsidRPr="004636AC">
        <w:rPr>
          <w:rStyle w:val="dash041e005f0431005f044b005f0447005f043d005f044b005f0439005f005fchar1char1"/>
          <w:rFonts w:eastAsia="Calibri"/>
          <w:bCs/>
          <w:color w:val="000000"/>
        </w:rPr>
        <w:t xml:space="preserve">Ожидаемые результаты управленческой деятельности по созданию </w:t>
      </w:r>
      <w:proofErr w:type="spellStart"/>
      <w:r w:rsidRPr="004636AC">
        <w:rPr>
          <w:rStyle w:val="dash041e005f0431005f044b005f0447005f043d005f044b005f0439005f005fchar1char1"/>
          <w:rFonts w:eastAsia="Calibri"/>
          <w:bCs/>
          <w:color w:val="000000"/>
        </w:rPr>
        <w:t>здоровьесберегающего</w:t>
      </w:r>
      <w:proofErr w:type="spellEnd"/>
      <w:r w:rsidRPr="004636AC">
        <w:rPr>
          <w:rStyle w:val="dash041e005f0431005f044b005f0447005f043d005f044b005f0439005f005fchar1char1"/>
          <w:rFonts w:eastAsia="Calibri"/>
          <w:bCs/>
          <w:color w:val="000000"/>
        </w:rPr>
        <w:t xml:space="preserve"> пространства включают</w:t>
      </w:r>
      <w:r w:rsidRPr="004636AC">
        <w:rPr>
          <w:rStyle w:val="dash041e005f0431005f044b005f0447005f043d005f044b005f0439005f005fchar1char1"/>
          <w:rFonts w:eastAsia="Calibri"/>
          <w:bCs/>
          <w:color w:val="FF0000"/>
        </w:rPr>
        <w:t>: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>обеспечение условий для практической реализации индивидуального подхода к обучению и воспитанию;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 xml:space="preserve">повышение эффективности психологической и медицинской помощи </w:t>
      </w:r>
      <w:proofErr w:type="gramStart"/>
      <w:r w:rsidRPr="004636AC">
        <w:t>обучающимся</w:t>
      </w:r>
      <w:proofErr w:type="gramEnd"/>
      <w:r w:rsidRPr="004636AC">
        <w:t>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 xml:space="preserve">повышение заинтересованности педагогического коллектива в укреплении здоровья </w:t>
      </w:r>
      <w:proofErr w:type="gramStart"/>
      <w:r w:rsidRPr="004636AC">
        <w:t>обучающихся</w:t>
      </w:r>
      <w:proofErr w:type="gramEnd"/>
      <w:r w:rsidRPr="004636AC">
        <w:t>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>повышение квалификации работников просвещения и здравоохранения;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>совершенствование системы физического воспитания на основе реализации индивидуального подхода;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 xml:space="preserve">создание системы комплексного мониторинга состояния здоровья </w:t>
      </w:r>
      <w:proofErr w:type="gramStart"/>
      <w:r w:rsidRPr="004636AC">
        <w:t>обучающихся</w:t>
      </w:r>
      <w:proofErr w:type="gramEnd"/>
      <w:r w:rsidRPr="004636AC">
        <w:t>;</w:t>
      </w:r>
    </w:p>
    <w:p w:rsidR="002B1468" w:rsidRPr="004636AC" w:rsidRDefault="002B1468" w:rsidP="00196A85">
      <w:pPr>
        <w:numPr>
          <w:ilvl w:val="0"/>
          <w:numId w:val="85"/>
        </w:numPr>
        <w:tabs>
          <w:tab w:val="left" w:pos="1080"/>
        </w:tabs>
        <w:ind w:left="0" w:firstLine="720"/>
        <w:jc w:val="both"/>
      </w:pPr>
      <w:r w:rsidRPr="004636AC">
        <w:t>снижение количества наиболее часто встречающихся в школьном возрасте заболеваний;</w:t>
      </w:r>
    </w:p>
    <w:p w:rsidR="002B1468" w:rsidRPr="004636AC" w:rsidRDefault="002B1468" w:rsidP="00196A85">
      <w:pPr>
        <w:pStyle w:val="dash041e005f0431005f044b005f0447005f043d005f044b005f0439"/>
        <w:ind w:firstLine="709"/>
        <w:jc w:val="both"/>
        <w:rPr>
          <w:rStyle w:val="dash0410005f0431005f0437005f0430005f0446005f0020005f0441005f043f005f0438005f0441005f043a005f0430005f005fchar1char1"/>
        </w:rPr>
      </w:pPr>
      <w:r w:rsidRPr="004636AC">
        <w:rPr>
          <w:rStyle w:val="dash0410005f0431005f0437005f0430005f0446005f0020005f0441005f043f005f0438005f0441005f043a005f0430005f005fchar1char1"/>
        </w:rPr>
        <w:t xml:space="preserve">Ожидаемые результаты образовательно-воспитательной деятельности по направлениям данной программы согласно положениям Стандарта проявятся в поведении </w:t>
      </w:r>
      <w:proofErr w:type="gramStart"/>
      <w:r w:rsidRPr="004636AC">
        <w:rPr>
          <w:rStyle w:val="dash0410005f0431005f0437005f0430005f0446005f0020005f0441005f043f005f0438005f0441005f043a005f0430005f005fchar1char1"/>
        </w:rPr>
        <w:t>обучающихся</w:t>
      </w:r>
      <w:proofErr w:type="gramEnd"/>
      <w:r w:rsidRPr="004636AC">
        <w:rPr>
          <w:rStyle w:val="dash0410005f0431005f0437005f0430005f0446005f0020005f0441005f043f005f0438005f0441005f043a005f0430005f005fchar1char1"/>
        </w:rPr>
        <w:t xml:space="preserve"> в виде: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rPr>
          <w:rStyle w:val="dash041e005f0431005f044b005f0447005f043d005f044b005f0439005f005fchar1char1"/>
          <w:rFonts w:eastAsia="Calibri"/>
        </w:rPr>
        <w:t>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rPr>
          <w:rStyle w:val="dash041e005f0431005f044b005f0447005f043d005f044b005f0439005f005fchar1char1"/>
          <w:rFonts w:eastAsia="Calibri"/>
        </w:rPr>
        <w:t xml:space="preserve">осознанного отношение </w:t>
      </w:r>
      <w:proofErr w:type="gramStart"/>
      <w:r w:rsidRPr="004636AC">
        <w:rPr>
          <w:rStyle w:val="dash041e005f0431005f044b005f0447005f043d005f044b005f0439005f005fchar1char1"/>
          <w:rFonts w:eastAsia="Calibri"/>
        </w:rPr>
        <w:t>обучающихся</w:t>
      </w:r>
      <w:proofErr w:type="gramEnd"/>
      <w:r w:rsidRPr="004636AC">
        <w:rPr>
          <w:rStyle w:val="dash041e005f0431005f044b005f0447005f043d005f044b005f0439005f005fchar1char1"/>
          <w:rFonts w:eastAsia="Calibri"/>
        </w:rPr>
        <w:t xml:space="preserve"> к выбору индивидуального рациона здорового питания;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rPr>
          <w:rStyle w:val="dash041e005f0431005f044b005f0447005f043d005f044b005f0439005f005fchar1char1"/>
          <w:rFonts w:eastAsia="Calibri"/>
        </w:rPr>
        <w:t>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rPr>
          <w:rStyle w:val="dash041e005f0431005f044b005f0447005f043d005f044b005f0439005f005fchar1char1"/>
          <w:rFonts w:eastAsia="Calibri"/>
        </w:rPr>
        <w:t>овладения современными оздоровительными технологиями, в том числе на основе навыков личной гигиены;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  <w:rPr>
          <w:rStyle w:val="dash041e005f0431005f044b005f0447005f043d005f044b005f0439005f005fchar1char1"/>
          <w:rFonts w:eastAsia="Calibri"/>
        </w:rPr>
      </w:pPr>
      <w:r w:rsidRPr="004636AC">
        <w:rPr>
          <w:rStyle w:val="dash041e005f0431005f044b005f0447005f043d005f044b005f0439005f005fchar1char1"/>
          <w:rFonts w:eastAsia="Calibri"/>
        </w:rPr>
        <w:t xml:space="preserve">готовности обучающихся к социальному взаимодействию по вопросам </w:t>
      </w:r>
      <w:r w:rsidRPr="004636AC">
        <w:rPr>
          <w:rStyle w:val="dash041e005f0431005f044b005f0447005f043d005f044b005f0439char1"/>
        </w:rPr>
        <w:t xml:space="preserve">улучшения экологического качества окружающей среды, устойчивого развития территории, экологического </w:t>
      </w:r>
      <w:proofErr w:type="spellStart"/>
      <w:r w:rsidRPr="004636AC">
        <w:rPr>
          <w:rStyle w:val="dash041e005f0431005f044b005f0447005f043d005f044b005f0439char1"/>
        </w:rPr>
        <w:t>здоровьесберегающего</w:t>
      </w:r>
      <w:proofErr w:type="spellEnd"/>
      <w:r w:rsidRPr="004636AC">
        <w:rPr>
          <w:rStyle w:val="dash041e005f0431005f044b005f0447005f043d005f044b005f0439char1"/>
        </w:rPr>
        <w:t xml:space="preserve"> просвещения населения</w:t>
      </w:r>
      <w:r w:rsidRPr="004636AC">
        <w:rPr>
          <w:rStyle w:val="dash041e005f0431005f044b005f0447005f043d005f044b005f0439char1"/>
          <w:color w:val="FF0000"/>
        </w:rPr>
        <w:t>,</w:t>
      </w:r>
      <w:r w:rsidRPr="004636AC">
        <w:rPr>
          <w:rStyle w:val="dash041e005f0431005f044b005f0447005f043d005f044b005f0439char1"/>
        </w:rPr>
        <w:t xml:space="preserve"> </w:t>
      </w:r>
      <w:r w:rsidRPr="004636AC">
        <w:rPr>
          <w:rStyle w:val="dash041e005f0431005f044b005f0447005f043d005f044b005f0439005f005fchar1char1"/>
          <w:rFonts w:eastAsia="Calibri"/>
        </w:rPr>
        <w:t xml:space="preserve">профилактики употребления наркотиков и других </w:t>
      </w:r>
      <w:proofErr w:type="spellStart"/>
      <w:r w:rsidRPr="004636AC">
        <w:rPr>
          <w:rStyle w:val="dash041e005f0431005f044b005f0447005f043d005f044b005f0439005f005fchar1char1"/>
          <w:rFonts w:eastAsia="Calibri"/>
        </w:rPr>
        <w:t>психоактивных</w:t>
      </w:r>
      <w:proofErr w:type="spellEnd"/>
      <w:r w:rsidRPr="004636AC">
        <w:rPr>
          <w:rStyle w:val="dash041e005f0431005f044b005f0447005f043d005f044b005f0439005f005fchar1char1"/>
          <w:rFonts w:eastAsia="Calibri"/>
        </w:rPr>
        <w:t xml:space="preserve"> веществ, профилактики инфекционных заболеваний; убеждённости в правоте выбора здорового образа жизни и вреде употребления алкоголя и </w:t>
      </w:r>
      <w:proofErr w:type="spellStart"/>
      <w:r w:rsidRPr="004636AC">
        <w:rPr>
          <w:rStyle w:val="dash041e005f0431005f044b005f0447005f043d005f044b005f0439005f005fchar1char1"/>
          <w:rFonts w:eastAsia="Calibri"/>
        </w:rPr>
        <w:t>табакокурения</w:t>
      </w:r>
      <w:proofErr w:type="spellEnd"/>
      <w:r w:rsidRPr="004636AC">
        <w:rPr>
          <w:rStyle w:val="dash041e005f0431005f044b005f0447005f043d005f044b005f0439005f005fchar1char1"/>
          <w:rFonts w:eastAsia="Calibri"/>
        </w:rPr>
        <w:t>;</w:t>
      </w:r>
    </w:p>
    <w:p w:rsidR="002B1468" w:rsidRPr="004636AC" w:rsidRDefault="002B1468" w:rsidP="00196A85">
      <w:pPr>
        <w:pStyle w:val="dash041e005f0431005f044b005f0447005f043d005f044b005f0439"/>
        <w:numPr>
          <w:ilvl w:val="0"/>
          <w:numId w:val="84"/>
        </w:numPr>
        <w:tabs>
          <w:tab w:val="left" w:pos="1080"/>
        </w:tabs>
        <w:ind w:left="0" w:firstLine="720"/>
        <w:jc w:val="both"/>
        <w:rPr>
          <w:rStyle w:val="dash041e005f0431005f044b005f0447005f043d005f044b005f0439005f005fchar1char1"/>
          <w:rFonts w:eastAsia="Calibri"/>
        </w:rPr>
      </w:pPr>
      <w:r w:rsidRPr="004636AC">
        <w:rPr>
          <w:rStyle w:val="dash041e005f0431005f044b005f0447005f043d005f044b005f0439005f005fchar1char1"/>
          <w:rFonts w:eastAsia="Calibri"/>
        </w:rPr>
        <w:t xml:space="preserve">активной учебно-познавательной деятельности обучающихся в вопросах здоровья, способности самообразования и самостоятельного овладения способами </w:t>
      </w:r>
      <w:r w:rsidRPr="004636AC">
        <w:rPr>
          <w:rStyle w:val="dash041e005f0431005f044b005f0447005f043d005f044b005f0439005f005fchar1char1"/>
          <w:rFonts w:eastAsia="Calibri"/>
        </w:rPr>
        <w:lastRenderedPageBreak/>
        <w:t>сохранения и укрепления здоровья, а также способности применения  полученных знаний и навыков на практике.</w:t>
      </w:r>
    </w:p>
    <w:p w:rsidR="002B1468" w:rsidRPr="004636AC" w:rsidRDefault="002B1468" w:rsidP="00196A85">
      <w:pPr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t>снижения у всех участников образовательного процесса поведенческих рисков, представляющих опасность для здоровья;</w:t>
      </w:r>
    </w:p>
    <w:p w:rsidR="002B1468" w:rsidRPr="004636AC" w:rsidRDefault="002B1468" w:rsidP="00196A85">
      <w:pPr>
        <w:numPr>
          <w:ilvl w:val="0"/>
          <w:numId w:val="84"/>
        </w:numPr>
        <w:tabs>
          <w:tab w:val="left" w:pos="1080"/>
        </w:tabs>
        <w:ind w:left="0" w:firstLine="720"/>
        <w:jc w:val="both"/>
      </w:pPr>
      <w:r w:rsidRPr="004636AC">
        <w:t>уменьшения темпов роста числа детей, употребля</w:t>
      </w:r>
      <w:r w:rsidR="00FC3F11" w:rsidRPr="004636AC">
        <w:t>ющих табак, алкоголь.</w:t>
      </w:r>
    </w:p>
    <w:p w:rsidR="002B1468" w:rsidRPr="004636AC" w:rsidRDefault="002B1468" w:rsidP="00196A85">
      <w:pPr>
        <w:numPr>
          <w:ilvl w:val="0"/>
          <w:numId w:val="84"/>
        </w:numPr>
        <w:tabs>
          <w:tab w:val="left" w:pos="1080"/>
        </w:tabs>
        <w:ind w:left="0" w:firstLine="720"/>
        <w:jc w:val="both"/>
        <w:rPr>
          <w:rStyle w:val="dash041e005f0431005f044b005f0447005f043d005f044b005f0439005f005fchar1char1"/>
        </w:rPr>
      </w:pPr>
      <w:r w:rsidRPr="004636AC">
        <w:t>повышения внимания школьников и их родителей к вопросам здоровья, питания, здорового образа жизни, рациональной двигательной активности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  <w:i/>
        </w:rPr>
      </w:pPr>
      <w:r w:rsidRPr="004636AC">
        <w:rPr>
          <w:rStyle w:val="dash041e005f0431005f044b005f0447005f043d005f044b005f0439005f005fchar1char1"/>
          <w:rFonts w:eastAsia="Calibri"/>
        </w:rPr>
        <w:t xml:space="preserve">Методики и инструментарий мониторинга. 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</w:rPr>
      </w:pPr>
      <w:r w:rsidRPr="004636AC">
        <w:rPr>
          <w:rStyle w:val="dash041e005f0431005f044b005f0447005f043d005f044b005f0439005f005fchar1char1"/>
          <w:rFonts w:eastAsia="Calibri"/>
        </w:rPr>
        <w:t xml:space="preserve">Для контроля над ходом и результатами реализации программы по созданию </w:t>
      </w:r>
      <w:proofErr w:type="spellStart"/>
      <w:r w:rsidRPr="004636AC">
        <w:rPr>
          <w:rStyle w:val="dash041e005f0431005f044b005f0447005f043d005f044b005f0439005f005fchar1char1"/>
          <w:rFonts w:eastAsia="Calibri"/>
        </w:rPr>
        <w:t>здоровьесберегающей</w:t>
      </w:r>
      <w:proofErr w:type="spellEnd"/>
      <w:r w:rsidRPr="004636AC">
        <w:rPr>
          <w:rStyle w:val="dash041e005f0431005f044b005f0447005f043d005f044b005f0439005f005fchar1char1"/>
          <w:rFonts w:eastAsia="Calibri"/>
        </w:rPr>
        <w:t xml:space="preserve"> образовательной среды и формированию здорового образа жизни в образовательном учреждении создается система мониторинга. </w:t>
      </w:r>
    </w:p>
    <w:p w:rsidR="002B1468" w:rsidRPr="004636AC" w:rsidRDefault="002B1468" w:rsidP="00196A85">
      <w:pPr>
        <w:ind w:firstLine="709"/>
        <w:jc w:val="both"/>
      </w:pPr>
      <w:r w:rsidRPr="004636AC">
        <w:t>Организационной структурой, обеспечивающей постоянный мониторинг.</w:t>
      </w:r>
    </w:p>
    <w:p w:rsidR="002B1468" w:rsidRPr="004636AC" w:rsidRDefault="002B1468" w:rsidP="00196A85">
      <w:pPr>
        <w:ind w:firstLine="709"/>
        <w:jc w:val="both"/>
      </w:pPr>
      <w:r w:rsidRPr="004636AC">
        <w:t>Направления его деятельности: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>диагностика состояния здоровья; составление карт прогноза и коррекции на каждого обучающегося;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>оказание специалистами школы помощи детям и подросткам, испытывающим различные трудности в обучении, адаптации;</w:t>
      </w:r>
    </w:p>
    <w:p w:rsidR="00FC3F11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 xml:space="preserve">отслеживание динамики развития </w:t>
      </w:r>
      <w:proofErr w:type="gramStart"/>
      <w:r w:rsidRPr="004636AC">
        <w:t>обучающихся</w:t>
      </w:r>
      <w:proofErr w:type="gramEnd"/>
      <w:r w:rsidRPr="004636AC">
        <w:t xml:space="preserve"> 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>организация системы профессиональной деятельности всех специалистов, направленной на создание социально-психологических условий для успешного обучения детей и подростков;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>организация работы с родителями с целью защиты интересов ребенка.</w:t>
      </w:r>
    </w:p>
    <w:p w:rsidR="002B1468" w:rsidRPr="004636AC" w:rsidRDefault="002B1468" w:rsidP="00196A85">
      <w:pPr>
        <w:ind w:firstLine="709"/>
        <w:jc w:val="both"/>
      </w:pPr>
      <w:r w:rsidRPr="004636AC">
        <w:t>Основные направления мониторинга: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proofErr w:type="spellStart"/>
      <w:r w:rsidRPr="004636AC">
        <w:t>психолого-медико-педагогический</w:t>
      </w:r>
      <w:proofErr w:type="spellEnd"/>
      <w:r w:rsidRPr="004636AC">
        <w:t xml:space="preserve"> мониторинг (начальные и конечные результаты в течение полугодия и года)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134"/>
        </w:tabs>
        <w:ind w:left="0" w:firstLine="709"/>
        <w:jc w:val="both"/>
      </w:pPr>
      <w:r w:rsidRPr="004636AC">
        <w:t>повышение отдельных составляющих психического благополучия: снижение тревожности, рост самооценки и т.д.;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080"/>
        </w:tabs>
        <w:ind w:left="0" w:firstLine="709"/>
        <w:jc w:val="both"/>
      </w:pPr>
      <w:r w:rsidRPr="004636AC">
        <w:t xml:space="preserve">улучшение состояния здоровья и успешность реабилитационных мероприятий; 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080"/>
        </w:tabs>
        <w:ind w:left="0" w:firstLine="709"/>
        <w:jc w:val="both"/>
      </w:pPr>
      <w:r w:rsidRPr="004636AC">
        <w:t>учебная успешность (повышение учебной мотивации, познавательный интерес);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080"/>
        </w:tabs>
        <w:ind w:left="0" w:firstLine="709"/>
        <w:jc w:val="both"/>
      </w:pPr>
      <w:r w:rsidRPr="004636AC">
        <w:t>рост показателей социализации личности, повышение социальной компетентности, адаптивность личности в коллективе;</w:t>
      </w:r>
    </w:p>
    <w:p w:rsidR="002B1468" w:rsidRPr="004636AC" w:rsidRDefault="002B1468" w:rsidP="00196A85">
      <w:pPr>
        <w:numPr>
          <w:ilvl w:val="0"/>
          <w:numId w:val="83"/>
        </w:numPr>
        <w:tabs>
          <w:tab w:val="left" w:pos="1080"/>
        </w:tabs>
        <w:ind w:left="0" w:firstLine="709"/>
        <w:jc w:val="both"/>
      </w:pPr>
      <w:r w:rsidRPr="004636AC">
        <w:t xml:space="preserve">улучшение стиля воспитания и обстановки в семье. 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Критерии эффективности воспитательной системы оцениваются по уровню </w:t>
      </w:r>
      <w:proofErr w:type="spellStart"/>
      <w:r w:rsidRPr="004636AC">
        <w:t>сформированности</w:t>
      </w:r>
      <w:proofErr w:type="spellEnd"/>
      <w:r w:rsidRPr="004636AC">
        <w:t xml:space="preserve"> культуры</w:t>
      </w:r>
      <w:r w:rsidRPr="004636AC">
        <w:rPr>
          <w:i/>
        </w:rPr>
        <w:t xml:space="preserve"> </w:t>
      </w:r>
      <w:r w:rsidRPr="004636AC">
        <w:t>здоровья</w:t>
      </w:r>
      <w:r w:rsidRPr="004636AC">
        <w:rPr>
          <w:i/>
        </w:rPr>
        <w:t xml:space="preserve"> </w:t>
      </w:r>
      <w:r w:rsidRPr="004636AC">
        <w:t xml:space="preserve">субъектов образовательного процесса. Оценивание осуществляется на основании данных систематического </w:t>
      </w:r>
      <w:proofErr w:type="spellStart"/>
      <w:r w:rsidRPr="004636AC">
        <w:t>медико-психолого-педагогического</w:t>
      </w:r>
      <w:proofErr w:type="spellEnd"/>
      <w:r w:rsidRPr="004636AC">
        <w:t xml:space="preserve"> мониторинга по следующим критериям: </w:t>
      </w:r>
    </w:p>
    <w:p w:rsidR="002B1468" w:rsidRPr="004636AC" w:rsidRDefault="002B1468" w:rsidP="00196A85">
      <w:pPr>
        <w:ind w:firstLine="709"/>
        <w:jc w:val="both"/>
      </w:pPr>
      <w:r w:rsidRPr="004636AC">
        <w:t>1. Стабилизация, положительная динамика показателей состояния здоровья обучающихся (физического, психологического, социального):</w:t>
      </w:r>
    </w:p>
    <w:p w:rsidR="00FC3F11" w:rsidRPr="004636AC" w:rsidRDefault="002B1468" w:rsidP="00196A85">
      <w:pPr>
        <w:ind w:firstLine="709"/>
        <w:jc w:val="both"/>
      </w:pPr>
      <w:r w:rsidRPr="004636AC">
        <w:rPr>
          <w:i/>
        </w:rPr>
        <w:t>- Физическое здоровье</w:t>
      </w:r>
      <w:r w:rsidRPr="004636AC">
        <w:t xml:space="preserve">: физическое развитие, физическая работоспособность, острая и хроническая заболеваемость – диагностирует специалист медицинской службы, </w:t>
      </w:r>
    </w:p>
    <w:p w:rsidR="00FC3F11" w:rsidRPr="004636AC" w:rsidRDefault="002B1468" w:rsidP="00196A85">
      <w:pPr>
        <w:ind w:firstLine="709"/>
        <w:jc w:val="both"/>
      </w:pPr>
      <w:proofErr w:type="gramStart"/>
      <w:r w:rsidRPr="004636AC">
        <w:rPr>
          <w:i/>
        </w:rPr>
        <w:t>- Психологическое здоровье</w:t>
      </w:r>
      <w:r w:rsidRPr="004636AC">
        <w:t xml:space="preserve">:  </w:t>
      </w:r>
      <w:proofErr w:type="spellStart"/>
      <w:r w:rsidRPr="004636AC">
        <w:t>психоэмоциональный</w:t>
      </w:r>
      <w:proofErr w:type="spellEnd"/>
      <w:r w:rsidRPr="004636AC">
        <w:t xml:space="preserve"> статус личности (эмоциональное отношение к жизненным явлениям, тревожность, волевые качества), интеллектуальная работоспособность, уровень самооценки, </w:t>
      </w:r>
      <w:proofErr w:type="spellStart"/>
      <w:r w:rsidRPr="004636AC">
        <w:t>субъектность</w:t>
      </w:r>
      <w:proofErr w:type="spellEnd"/>
      <w:r w:rsidRPr="004636AC">
        <w:t xml:space="preserve"> (самость, осознание себя как субъекта деятельности), ценностные ориентации, мотивация </w:t>
      </w:r>
      <w:r w:rsidR="00FC3F11" w:rsidRPr="004636AC">
        <w:t>–</w:t>
      </w:r>
      <w:r w:rsidRPr="004636AC">
        <w:t xml:space="preserve"> </w:t>
      </w:r>
      <w:proofErr w:type="gramEnd"/>
    </w:p>
    <w:p w:rsidR="00FC3F11" w:rsidRPr="004636AC" w:rsidRDefault="002B1468" w:rsidP="00196A85">
      <w:pPr>
        <w:ind w:firstLine="709"/>
        <w:jc w:val="both"/>
      </w:pPr>
      <w:proofErr w:type="gramStart"/>
      <w:r w:rsidRPr="004636AC">
        <w:rPr>
          <w:i/>
        </w:rPr>
        <w:t>- Социальное здоровье</w:t>
      </w:r>
      <w:r w:rsidRPr="004636AC">
        <w:t xml:space="preserve">:  усвоение образовательной программы (успеваемость, качество знаний), склонности (интересы, способности), </w:t>
      </w:r>
      <w:proofErr w:type="spellStart"/>
      <w:r w:rsidRPr="004636AC">
        <w:t>креативность</w:t>
      </w:r>
      <w:proofErr w:type="spellEnd"/>
      <w:r w:rsidRPr="004636AC">
        <w:t xml:space="preserve"> (нестандартное мышление, уровень интеллекта, лабильность), особенности поведения, уровень мотивации на саморазвитие в деятельности, направленность личности, личностный статус в группе по результатам социометрии, личностный рост обучающегося, </w:t>
      </w:r>
      <w:proofErr w:type="gramEnd"/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rFonts w:eastAsia="Calibri"/>
        </w:rPr>
      </w:pPr>
      <w:r w:rsidRPr="004636AC">
        <w:rPr>
          <w:rStyle w:val="dash041e005f0431005f044b005f0447005f043d005f044b005f0439005f005fchar1char1"/>
          <w:rFonts w:eastAsia="Calibri"/>
        </w:rPr>
        <w:t xml:space="preserve">2. </w:t>
      </w:r>
      <w:proofErr w:type="spellStart"/>
      <w:r w:rsidRPr="004636AC">
        <w:rPr>
          <w:rStyle w:val="dash041e005f0431005f044b005f0447005f043d005f044b005f0439005f005fchar1char1"/>
          <w:rFonts w:eastAsia="Calibri"/>
        </w:rPr>
        <w:t>С</w:t>
      </w:r>
      <w:r w:rsidRPr="004636AC">
        <w:t>формированность</w:t>
      </w:r>
      <w:proofErr w:type="spellEnd"/>
      <w:r w:rsidRPr="004636AC">
        <w:t xml:space="preserve"> культуры здоровья,</w:t>
      </w:r>
      <w:r w:rsidRPr="004636AC">
        <w:rPr>
          <w:rStyle w:val="dash041e005f0431005f044b005f0447005f043d005f044b005f0439005f005fchar1char1"/>
          <w:rFonts w:eastAsia="Calibri"/>
        </w:rPr>
        <w:t xml:space="preserve"> успешность освоения и применения </w:t>
      </w:r>
      <w:proofErr w:type="gramStart"/>
      <w:r w:rsidRPr="004636AC">
        <w:rPr>
          <w:rStyle w:val="dash041e005f0431005f044b005f0447005f043d005f044b005f0439005f005fchar1char1"/>
          <w:rFonts w:eastAsia="Calibri"/>
        </w:rPr>
        <w:t>обучающимися</w:t>
      </w:r>
      <w:proofErr w:type="gramEnd"/>
      <w:r w:rsidRPr="004636AC">
        <w:rPr>
          <w:rStyle w:val="dash041e005f0431005f044b005f0447005f043d005f044b005f0439005f005fchar1char1"/>
          <w:rFonts w:eastAsia="Calibri"/>
        </w:rPr>
        <w:t xml:space="preserve"> правил ведения здорового образа жизни:</w:t>
      </w:r>
    </w:p>
    <w:p w:rsidR="002B1468" w:rsidRPr="004636AC" w:rsidRDefault="002B1468" w:rsidP="00196A85">
      <w:pPr>
        <w:pStyle w:val="dash0410005f0431005f0437005f0430005f0446005f0020005f0441005f043f005f0438005f0441005f043a005f0430"/>
        <w:ind w:left="0" w:firstLine="709"/>
      </w:pPr>
      <w:r w:rsidRPr="004636AC">
        <w:t xml:space="preserve">- Показатели </w:t>
      </w:r>
      <w:r w:rsidRPr="004636AC">
        <w:rPr>
          <w:i/>
        </w:rPr>
        <w:t>уровня компетентности</w:t>
      </w:r>
      <w:r w:rsidRPr="004636AC">
        <w:t xml:space="preserve"> (знания о здоровье, здоровом образе жизни; понимание угроз и рисков для здоровья, преимуще</w:t>
      </w:r>
      <w:proofErr w:type="gramStart"/>
      <w:r w:rsidRPr="004636AC">
        <w:t>ств зд</w:t>
      </w:r>
      <w:proofErr w:type="gramEnd"/>
      <w:r w:rsidRPr="004636AC">
        <w:t xml:space="preserve">орового образа жизни, опыт </w:t>
      </w:r>
      <w:r w:rsidRPr="004636AC">
        <w:lastRenderedPageBreak/>
        <w:t>осознанных усилия по управлению своим здоровьем как ресурсо</w:t>
      </w:r>
      <w:r w:rsidR="00FC3F11" w:rsidRPr="004636AC">
        <w:t>м) - оценивает педагог</w:t>
      </w:r>
      <w:r w:rsidRPr="004636AC">
        <w:t>, медработник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- Показатели </w:t>
      </w:r>
      <w:r w:rsidRPr="004636AC">
        <w:rPr>
          <w:i/>
        </w:rPr>
        <w:t>здоровой жизнедеятельности</w:t>
      </w:r>
      <w:r w:rsidRPr="004636AC">
        <w:t xml:space="preserve"> обучающегося (мотивация на принятие культурной нормы - образца здоровой жизнедеятельности; поведение, адекватное правильной оценке жизненных явлений в молодежной </w:t>
      </w:r>
      <w:proofErr w:type="spellStart"/>
      <w:r w:rsidRPr="004636AC">
        <w:t>су</w:t>
      </w:r>
      <w:proofErr w:type="gramStart"/>
      <w:r w:rsidRPr="004636AC">
        <w:t>б</w:t>
      </w:r>
      <w:proofErr w:type="spellEnd"/>
      <w:r w:rsidRPr="004636AC">
        <w:t>-</w:t>
      </w:r>
      <w:proofErr w:type="gramEnd"/>
      <w:r w:rsidRPr="004636AC">
        <w:t xml:space="preserve"> и </w:t>
      </w:r>
      <w:proofErr w:type="spellStart"/>
      <w:r w:rsidRPr="004636AC">
        <w:t>анти-культуре</w:t>
      </w:r>
      <w:proofErr w:type="spellEnd"/>
      <w:r w:rsidRPr="004636AC">
        <w:t>, продуцирующих поведенческие риски среди подростков и влияющих на отношения взрослых) – оценивает педагог, психолог.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- Показатели </w:t>
      </w:r>
      <w:r w:rsidRPr="004636AC">
        <w:rPr>
          <w:i/>
        </w:rPr>
        <w:t>развития коллектива</w:t>
      </w:r>
      <w:r w:rsidRPr="004636AC">
        <w:t xml:space="preserve">, удовлетворенность учащихся, родителей, педагогов (включенность в </w:t>
      </w:r>
      <w:proofErr w:type="spellStart"/>
      <w:r w:rsidRPr="004636AC">
        <w:t>здоровьесберегающую</w:t>
      </w:r>
      <w:proofErr w:type="spellEnd"/>
      <w:r w:rsidRPr="004636AC">
        <w:t xml:space="preserve"> деятельность).</w:t>
      </w:r>
    </w:p>
    <w:p w:rsidR="002B1468" w:rsidRPr="004636AC" w:rsidRDefault="002B1468" w:rsidP="00196A85">
      <w:pPr>
        <w:ind w:firstLine="709"/>
        <w:jc w:val="both"/>
      </w:pPr>
      <w:r w:rsidRPr="004636AC">
        <w:t xml:space="preserve">3. Безопасная внутренняя среда школы и </w:t>
      </w:r>
      <w:proofErr w:type="spellStart"/>
      <w:r w:rsidRPr="004636AC">
        <w:t>здоровьесберегающий</w:t>
      </w:r>
      <w:proofErr w:type="spellEnd"/>
      <w:r w:rsidRPr="004636AC">
        <w:t xml:space="preserve"> характер оздоровительной практики:</w:t>
      </w:r>
    </w:p>
    <w:p w:rsidR="002B1468" w:rsidRPr="004636AC" w:rsidRDefault="002B1468" w:rsidP="00196A85">
      <w:pPr>
        <w:jc w:val="both"/>
      </w:pPr>
      <w:r w:rsidRPr="004636AC">
        <w:t xml:space="preserve">- </w:t>
      </w:r>
      <w:r w:rsidRPr="004636AC">
        <w:tab/>
        <w:t xml:space="preserve">Показатели </w:t>
      </w:r>
      <w:r w:rsidRPr="004636AC">
        <w:rPr>
          <w:i/>
        </w:rPr>
        <w:t xml:space="preserve">санитарно-гигиенических условий </w:t>
      </w:r>
      <w:r w:rsidRPr="004636AC">
        <w:t xml:space="preserve">образовательной среды (состояние и содержание внутренних помещений здания и прилегающих территорий в соответствии с требованиями </w:t>
      </w:r>
      <w:proofErr w:type="spellStart"/>
      <w:r w:rsidRPr="004636AC">
        <w:t>СанПиН</w:t>
      </w:r>
      <w:proofErr w:type="spellEnd"/>
      <w:proofErr w:type="gramStart"/>
      <w:r w:rsidRPr="004636AC">
        <w:t xml:space="preserve">) – </w:t>
      </w:r>
      <w:proofErr w:type="gramEnd"/>
    </w:p>
    <w:p w:rsidR="002B1468" w:rsidRPr="004636AC" w:rsidRDefault="002B1468" w:rsidP="00196A85">
      <w:pPr>
        <w:pStyle w:val="af2"/>
        <w:spacing w:after="0"/>
        <w:ind w:left="0"/>
        <w:jc w:val="both"/>
      </w:pPr>
      <w:r w:rsidRPr="004636AC">
        <w:t xml:space="preserve">- </w:t>
      </w:r>
      <w:r w:rsidRPr="004636AC">
        <w:tab/>
        <w:t xml:space="preserve">Показатели эффективности проведения </w:t>
      </w:r>
      <w:proofErr w:type="spellStart"/>
      <w:r w:rsidRPr="004636AC">
        <w:rPr>
          <w:i/>
        </w:rPr>
        <w:t>здоровьесберегающих</w:t>
      </w:r>
      <w:proofErr w:type="spellEnd"/>
      <w:r w:rsidRPr="004636AC">
        <w:rPr>
          <w:i/>
        </w:rPr>
        <w:t xml:space="preserve"> мероприятий</w:t>
      </w:r>
      <w:r w:rsidRPr="004636AC">
        <w:t xml:space="preserve"> в </w:t>
      </w:r>
      <w:proofErr w:type="gramStart"/>
      <w:r w:rsidRPr="004636AC">
        <w:t>образовательном</w:t>
      </w:r>
      <w:proofErr w:type="gramEnd"/>
      <w:r w:rsidRPr="004636AC">
        <w:t xml:space="preserve"> учреждения  (регулярная гигиеническая оценка расписания уроков, величины суммарной учебной нагрузки, режима учебного и полного дня; экспертно-профессиональная оценка применяемых педагогических технологий и форм ведения урока; оценки умственной работоспособности обучающихся с применением гигиенических методик) – оценка проводится ответственным административным работником с участием медработника.</w:t>
      </w:r>
    </w:p>
    <w:p w:rsidR="002B1468" w:rsidRPr="004636AC" w:rsidRDefault="002B1468" w:rsidP="00196A85">
      <w:pPr>
        <w:pStyle w:val="af4"/>
        <w:rPr>
          <w:sz w:val="24"/>
          <w:szCs w:val="24"/>
        </w:rPr>
      </w:pPr>
      <w:r w:rsidRPr="004636AC">
        <w:rPr>
          <w:rFonts w:ascii="Times New Roman" w:hAnsi="Times New Roman"/>
          <w:sz w:val="24"/>
          <w:szCs w:val="24"/>
        </w:rPr>
        <w:t>-</w:t>
      </w:r>
      <w:r w:rsidRPr="004636AC">
        <w:rPr>
          <w:rFonts w:ascii="Times New Roman" w:hAnsi="Times New Roman"/>
          <w:sz w:val="24"/>
          <w:szCs w:val="24"/>
        </w:rPr>
        <w:tab/>
        <w:t xml:space="preserve">Показатели эффективности </w:t>
      </w:r>
      <w:r w:rsidRPr="004636AC">
        <w:rPr>
          <w:rFonts w:ascii="Times New Roman" w:hAnsi="Times New Roman"/>
          <w:i/>
          <w:sz w:val="24"/>
          <w:szCs w:val="24"/>
        </w:rPr>
        <w:t>воспитательной работы</w:t>
      </w:r>
      <w:r w:rsidRPr="004636AC">
        <w:rPr>
          <w:rFonts w:ascii="Times New Roman" w:hAnsi="Times New Roman"/>
          <w:sz w:val="24"/>
          <w:szCs w:val="24"/>
        </w:rPr>
        <w:t xml:space="preserve"> в области формирования здорового образа жизни (формы организации внеурочной работы с участием обучающихся, педагогов и родителей, организация досуга и отдыха обучающихся, включая летнюю оздоровительную программу; привлечение к воспитательной работе возможностей дополнительного образования)- </w:t>
      </w:r>
    </w:p>
    <w:sectPr w:rsidR="002B1468" w:rsidRPr="004636AC" w:rsidSect="00196A85">
      <w:footerReference w:type="default" r:id="rId8"/>
      <w:pgSz w:w="11906" w:h="16838"/>
      <w:pgMar w:top="567" w:right="851" w:bottom="567" w:left="1701" w:header="709" w:footer="709" w:gutter="0"/>
      <w:pgNumType w:start="1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364" w:rsidRDefault="00203364" w:rsidP="001E26D4">
      <w:r>
        <w:separator/>
      </w:r>
    </w:p>
  </w:endnote>
  <w:endnote w:type="continuationSeparator" w:id="0">
    <w:p w:rsidR="00203364" w:rsidRDefault="00203364" w:rsidP="001E2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57446"/>
      <w:docPartObj>
        <w:docPartGallery w:val="Page Numbers (Bottom of Page)"/>
        <w:docPartUnique/>
      </w:docPartObj>
    </w:sdtPr>
    <w:sdtContent>
      <w:p w:rsidR="00196A85" w:rsidRDefault="00196A85">
        <w:pPr>
          <w:pStyle w:val="ab"/>
          <w:jc w:val="right"/>
        </w:pPr>
        <w:fldSimple w:instr=" PAGE   \* MERGEFORMAT ">
          <w:r w:rsidR="004F4616">
            <w:rPr>
              <w:noProof/>
            </w:rPr>
            <w:t>220</w:t>
          </w:r>
        </w:fldSimple>
      </w:p>
    </w:sdtContent>
  </w:sdt>
  <w:p w:rsidR="00196A85" w:rsidRDefault="00196A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364" w:rsidRDefault="00203364" w:rsidP="001E26D4">
      <w:r>
        <w:separator/>
      </w:r>
    </w:p>
  </w:footnote>
  <w:footnote w:type="continuationSeparator" w:id="0">
    <w:p w:rsidR="00203364" w:rsidRDefault="00203364" w:rsidP="001E2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in;height:3in" o:bullet="t"/>
    </w:pict>
  </w:numPicBullet>
  <w:numPicBullet w:numPicBulletId="1">
    <w:pict>
      <v:shape id="_x0000_i1060" type="#_x0000_t75" style="width:3in;height:3in" o:bullet="t"/>
    </w:pict>
  </w:numPicBullet>
  <w:numPicBullet w:numPicBulletId="2">
    <w:pict>
      <v:shape id="_x0000_i1061" type="#_x0000_t75" style="width:3in;height:3in" o:bullet="t"/>
    </w:pict>
  </w:numPicBullet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E16408"/>
    <w:multiLevelType w:val="hybridMultilevel"/>
    <w:tmpl w:val="8506CBA0"/>
    <w:lvl w:ilvl="0" w:tplc="04190001">
      <w:start w:val="1"/>
      <w:numFmt w:val="bullet"/>
      <w:lvlText w:val=""/>
      <w:lvlJc w:val="left"/>
      <w:pPr>
        <w:tabs>
          <w:tab w:val="num" w:pos="1006"/>
        </w:tabs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6"/>
        </w:tabs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6"/>
        </w:tabs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6"/>
        </w:tabs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6"/>
        </w:tabs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6"/>
        </w:tabs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6"/>
        </w:tabs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6"/>
        </w:tabs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6"/>
        </w:tabs>
        <w:ind w:left="6766" w:hanging="360"/>
      </w:pPr>
      <w:rPr>
        <w:rFonts w:ascii="Wingdings" w:hAnsi="Wingdings" w:hint="default"/>
      </w:rPr>
    </w:lvl>
  </w:abstractNum>
  <w:abstractNum w:abstractNumId="5">
    <w:nsid w:val="014E2906"/>
    <w:multiLevelType w:val="hybridMultilevel"/>
    <w:tmpl w:val="E8742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AE0A16"/>
    <w:multiLevelType w:val="hybridMultilevel"/>
    <w:tmpl w:val="448C1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085722"/>
    <w:multiLevelType w:val="hybridMultilevel"/>
    <w:tmpl w:val="1A5CAE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723A73"/>
    <w:multiLevelType w:val="multilevel"/>
    <w:tmpl w:val="FFA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D1373A"/>
    <w:multiLevelType w:val="multilevel"/>
    <w:tmpl w:val="F4F648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AFA558A"/>
    <w:multiLevelType w:val="hybridMultilevel"/>
    <w:tmpl w:val="C644B0A0"/>
    <w:lvl w:ilvl="0" w:tplc="FFFFFFFF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abstractNum w:abstractNumId="11">
    <w:nsid w:val="0B6A0F01"/>
    <w:multiLevelType w:val="hybridMultilevel"/>
    <w:tmpl w:val="7EAADD2A"/>
    <w:lvl w:ilvl="0" w:tplc="1B30819E">
      <w:start w:val="1"/>
      <w:numFmt w:val="bullet"/>
      <w:lvlText w:val=""/>
      <w:lvlJc w:val="left"/>
      <w:pPr>
        <w:tabs>
          <w:tab w:val="num" w:pos="1068"/>
        </w:tabs>
        <w:ind w:left="992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2">
    <w:nsid w:val="0B8408C7"/>
    <w:multiLevelType w:val="hybridMultilevel"/>
    <w:tmpl w:val="DE82C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8D5096"/>
    <w:multiLevelType w:val="hybridMultilevel"/>
    <w:tmpl w:val="49C43A2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35C892CC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27816E8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186E8010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729A0FE8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A43C0182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FD2B006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71F0A216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B756FCC8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>
    <w:nsid w:val="0B9045F8"/>
    <w:multiLevelType w:val="hybridMultilevel"/>
    <w:tmpl w:val="F83263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0DF22215"/>
    <w:multiLevelType w:val="multilevel"/>
    <w:tmpl w:val="7F7AE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13D720E"/>
    <w:multiLevelType w:val="multilevel"/>
    <w:tmpl w:val="BC267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CA0DCF"/>
    <w:multiLevelType w:val="hybridMultilevel"/>
    <w:tmpl w:val="C194C964"/>
    <w:lvl w:ilvl="0" w:tplc="8ED63002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5E1184A"/>
    <w:multiLevelType w:val="hybridMultilevel"/>
    <w:tmpl w:val="AA866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5EF3139"/>
    <w:multiLevelType w:val="hybridMultilevel"/>
    <w:tmpl w:val="0314511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>
    <w:nsid w:val="186639F2"/>
    <w:multiLevelType w:val="hybridMultilevel"/>
    <w:tmpl w:val="60646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8DF641C"/>
    <w:multiLevelType w:val="hybridMultilevel"/>
    <w:tmpl w:val="8A9E3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9742972"/>
    <w:multiLevelType w:val="hybridMultilevel"/>
    <w:tmpl w:val="249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A1850E2"/>
    <w:multiLevelType w:val="hybridMultilevel"/>
    <w:tmpl w:val="7E82DE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1B6F1593"/>
    <w:multiLevelType w:val="hybridMultilevel"/>
    <w:tmpl w:val="DF264D64"/>
    <w:lvl w:ilvl="0" w:tplc="0419001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5BAF84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1F064DEA"/>
    <w:multiLevelType w:val="hybridMultilevel"/>
    <w:tmpl w:val="7C043B4A"/>
    <w:lvl w:ilvl="0" w:tplc="EE026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E42B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AEE4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075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4E2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B3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4E7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FE0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1A77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F9428D3"/>
    <w:multiLevelType w:val="singleLevel"/>
    <w:tmpl w:val="F45E493E"/>
    <w:lvl w:ilvl="0">
      <w:numFmt w:val="bullet"/>
      <w:lvlText w:val="-"/>
      <w:lvlJc w:val="left"/>
      <w:pPr>
        <w:tabs>
          <w:tab w:val="num" w:pos="405"/>
        </w:tabs>
        <w:ind w:left="405" w:hanging="360"/>
      </w:pPr>
    </w:lvl>
  </w:abstractNum>
  <w:abstractNum w:abstractNumId="27">
    <w:nsid w:val="20E47A9D"/>
    <w:multiLevelType w:val="hybridMultilevel"/>
    <w:tmpl w:val="786E86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59921B6"/>
    <w:multiLevelType w:val="hybridMultilevel"/>
    <w:tmpl w:val="1C78A982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5D17FB4"/>
    <w:multiLevelType w:val="multilevel"/>
    <w:tmpl w:val="065C3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DF44B6"/>
    <w:multiLevelType w:val="hybridMultilevel"/>
    <w:tmpl w:val="58AE76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E61D1D"/>
    <w:multiLevelType w:val="hybridMultilevel"/>
    <w:tmpl w:val="45367D0A"/>
    <w:lvl w:ilvl="0" w:tplc="17E0328A">
      <w:start w:val="1"/>
      <w:numFmt w:val="bullet"/>
      <w:lvlText w:val="–"/>
      <w:lvlJc w:val="left"/>
      <w:pPr>
        <w:ind w:left="11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2D6832EA"/>
    <w:multiLevelType w:val="hybridMultilevel"/>
    <w:tmpl w:val="051C3E80"/>
    <w:lvl w:ilvl="0" w:tplc="17E0328A">
      <w:start w:val="1"/>
      <w:numFmt w:val="bullet"/>
      <w:lvlText w:val="–"/>
      <w:lvlJc w:val="left"/>
      <w:pPr>
        <w:ind w:left="11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2D6F24E9"/>
    <w:multiLevelType w:val="hybridMultilevel"/>
    <w:tmpl w:val="55B2ED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EF647C6"/>
    <w:multiLevelType w:val="hybridMultilevel"/>
    <w:tmpl w:val="DF9CE6A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2FD4201E"/>
    <w:multiLevelType w:val="hybridMultilevel"/>
    <w:tmpl w:val="C492C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AA38F9"/>
    <w:multiLevelType w:val="hybridMultilevel"/>
    <w:tmpl w:val="D1B6D2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2716800"/>
    <w:multiLevelType w:val="hybridMultilevel"/>
    <w:tmpl w:val="B4B888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336D29A4"/>
    <w:multiLevelType w:val="hybridMultilevel"/>
    <w:tmpl w:val="FE941B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35F3758C"/>
    <w:multiLevelType w:val="hybridMultilevel"/>
    <w:tmpl w:val="8654D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6965D07"/>
    <w:multiLevelType w:val="hybridMultilevel"/>
    <w:tmpl w:val="5DB444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82B78EA"/>
    <w:multiLevelType w:val="hybridMultilevel"/>
    <w:tmpl w:val="DAACA3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A465683"/>
    <w:multiLevelType w:val="hybridMultilevel"/>
    <w:tmpl w:val="3EA6C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0872C87"/>
    <w:multiLevelType w:val="hybridMultilevel"/>
    <w:tmpl w:val="06AE8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2660B12"/>
    <w:multiLevelType w:val="hybridMultilevel"/>
    <w:tmpl w:val="B8180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2E763F2"/>
    <w:multiLevelType w:val="hybridMultilevel"/>
    <w:tmpl w:val="F4F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4995DC5"/>
    <w:multiLevelType w:val="hybridMultilevel"/>
    <w:tmpl w:val="454A75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6E7486C"/>
    <w:multiLevelType w:val="hybridMultilevel"/>
    <w:tmpl w:val="05A875AA"/>
    <w:lvl w:ilvl="0" w:tplc="8ED63002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47734D51"/>
    <w:multiLevelType w:val="multilevel"/>
    <w:tmpl w:val="B1CC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79C5DB4"/>
    <w:multiLevelType w:val="hybridMultilevel"/>
    <w:tmpl w:val="1EC868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7FC5417"/>
    <w:multiLevelType w:val="hybridMultilevel"/>
    <w:tmpl w:val="966AED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B0555CB"/>
    <w:multiLevelType w:val="hybridMultilevel"/>
    <w:tmpl w:val="46A6C2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C773C5B"/>
    <w:multiLevelType w:val="hybridMultilevel"/>
    <w:tmpl w:val="572E1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D4B01E6"/>
    <w:multiLevelType w:val="hybridMultilevel"/>
    <w:tmpl w:val="F4F0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F331A6D"/>
    <w:multiLevelType w:val="hybridMultilevel"/>
    <w:tmpl w:val="F1BE91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FA402A8"/>
    <w:multiLevelType w:val="multilevel"/>
    <w:tmpl w:val="3B32501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20E20A9"/>
    <w:multiLevelType w:val="hybridMultilevel"/>
    <w:tmpl w:val="1C368AD8"/>
    <w:lvl w:ilvl="0" w:tplc="06CAF57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C8EA30D2">
      <w:start w:val="1"/>
      <w:numFmt w:val="bullet"/>
      <w:lvlText w:val=""/>
      <w:lvlJc w:val="left"/>
      <w:pPr>
        <w:tabs>
          <w:tab w:val="num" w:pos="284"/>
        </w:tabs>
        <w:ind w:left="737" w:hanging="17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7">
    <w:nsid w:val="52A674D2"/>
    <w:multiLevelType w:val="hybridMultilevel"/>
    <w:tmpl w:val="D1F8C4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1">
      <w:start w:val="1"/>
      <w:numFmt w:val="decimal"/>
      <w:lvlText w:val="%3)"/>
      <w:lvlJc w:val="lef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>
    <w:nsid w:val="52D87446"/>
    <w:multiLevelType w:val="hybridMultilevel"/>
    <w:tmpl w:val="F1BE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391305B"/>
    <w:multiLevelType w:val="hybridMultilevel"/>
    <w:tmpl w:val="A9DC1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8521B0D"/>
    <w:multiLevelType w:val="multilevel"/>
    <w:tmpl w:val="D1B49C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>
    <w:nsid w:val="5BA76E30"/>
    <w:multiLevelType w:val="multilevel"/>
    <w:tmpl w:val="84124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CDD5AA2"/>
    <w:multiLevelType w:val="hybridMultilevel"/>
    <w:tmpl w:val="69CADB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>
    <w:nsid w:val="5ECF00EC"/>
    <w:multiLevelType w:val="hybridMultilevel"/>
    <w:tmpl w:val="13D2D9D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>
    <w:nsid w:val="61CB6FBA"/>
    <w:multiLevelType w:val="hybridMultilevel"/>
    <w:tmpl w:val="E946B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3051063"/>
    <w:multiLevelType w:val="hybridMultilevel"/>
    <w:tmpl w:val="A3D2528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>
    <w:nsid w:val="630A42F2"/>
    <w:multiLevelType w:val="hybridMultilevel"/>
    <w:tmpl w:val="EEACC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4F31F2"/>
    <w:multiLevelType w:val="hybridMultilevel"/>
    <w:tmpl w:val="A0FA31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>
    <w:nsid w:val="681717A1"/>
    <w:multiLevelType w:val="hybridMultilevel"/>
    <w:tmpl w:val="4C50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90F2336"/>
    <w:multiLevelType w:val="hybridMultilevel"/>
    <w:tmpl w:val="0310BBBC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A4D55EE"/>
    <w:multiLevelType w:val="hybridMultilevel"/>
    <w:tmpl w:val="827A1AE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1">
    <w:nsid w:val="6CF948CD"/>
    <w:multiLevelType w:val="hybridMultilevel"/>
    <w:tmpl w:val="3F0C20BE"/>
    <w:lvl w:ilvl="0" w:tplc="5316C33C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2">
    <w:nsid w:val="6DC20B4F"/>
    <w:multiLevelType w:val="hybridMultilevel"/>
    <w:tmpl w:val="FDA06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EB85D23"/>
    <w:multiLevelType w:val="hybridMultilevel"/>
    <w:tmpl w:val="8770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FFB3655"/>
    <w:multiLevelType w:val="hybridMultilevel"/>
    <w:tmpl w:val="58366D90"/>
    <w:lvl w:ilvl="0" w:tplc="17E0328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08165EA"/>
    <w:multiLevelType w:val="hybridMultilevel"/>
    <w:tmpl w:val="BB9E2C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>
    <w:nsid w:val="70A96651"/>
    <w:multiLevelType w:val="hybridMultilevel"/>
    <w:tmpl w:val="EAE2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3A004AA"/>
    <w:multiLevelType w:val="hybridMultilevel"/>
    <w:tmpl w:val="32BCDD18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6415E13"/>
    <w:multiLevelType w:val="hybridMultilevel"/>
    <w:tmpl w:val="B3C8A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66B2B4F"/>
    <w:multiLevelType w:val="hybridMultilevel"/>
    <w:tmpl w:val="FF2A7272"/>
    <w:lvl w:ilvl="0" w:tplc="CC5EE4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6C33C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6E2205C"/>
    <w:multiLevelType w:val="hybridMultilevel"/>
    <w:tmpl w:val="0C64BF50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770F39D9"/>
    <w:multiLevelType w:val="multilevel"/>
    <w:tmpl w:val="1102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78D3B76"/>
    <w:multiLevelType w:val="hybridMultilevel"/>
    <w:tmpl w:val="E04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9FC0596"/>
    <w:multiLevelType w:val="hybridMultilevel"/>
    <w:tmpl w:val="134EFB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7ADE6A30"/>
    <w:multiLevelType w:val="hybridMultilevel"/>
    <w:tmpl w:val="0076EF1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">
    <w:nsid w:val="7B460A2D"/>
    <w:multiLevelType w:val="hybridMultilevel"/>
    <w:tmpl w:val="16B0CDB2"/>
    <w:lvl w:ilvl="0" w:tplc="17E0328A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>
    <w:nsid w:val="7B6A522B"/>
    <w:multiLevelType w:val="hybridMultilevel"/>
    <w:tmpl w:val="F49471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B8F7B72"/>
    <w:multiLevelType w:val="hybridMultilevel"/>
    <w:tmpl w:val="3D4AC1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7BB17EAB"/>
    <w:multiLevelType w:val="hybridMultilevel"/>
    <w:tmpl w:val="79D0BA52"/>
    <w:lvl w:ilvl="0" w:tplc="17E0328A">
      <w:start w:val="1"/>
      <w:numFmt w:val="bullet"/>
      <w:lvlText w:val="–"/>
      <w:lvlJc w:val="left"/>
      <w:pPr>
        <w:ind w:left="1174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9">
    <w:nsid w:val="7D2D744B"/>
    <w:multiLevelType w:val="hybridMultilevel"/>
    <w:tmpl w:val="54B86BD4"/>
    <w:lvl w:ilvl="0" w:tplc="17E0328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7F745F6F"/>
    <w:multiLevelType w:val="hybridMultilevel"/>
    <w:tmpl w:val="FE58061C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0"/>
  </w:num>
  <w:num w:numId="2">
    <w:abstractNumId w:val="36"/>
  </w:num>
  <w:num w:numId="3">
    <w:abstractNumId w:val="7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1"/>
  </w:num>
  <w:num w:numId="9">
    <w:abstractNumId w:val="23"/>
  </w:num>
  <w:num w:numId="10">
    <w:abstractNumId w:val="37"/>
  </w:num>
  <w:num w:numId="11">
    <w:abstractNumId w:val="75"/>
  </w:num>
  <w:num w:numId="12">
    <w:abstractNumId w:val="4"/>
  </w:num>
  <w:num w:numId="13">
    <w:abstractNumId w:val="32"/>
  </w:num>
  <w:num w:numId="14">
    <w:abstractNumId w:val="88"/>
  </w:num>
  <w:num w:numId="15">
    <w:abstractNumId w:val="31"/>
  </w:num>
  <w:num w:numId="16">
    <w:abstractNumId w:val="74"/>
  </w:num>
  <w:num w:numId="17">
    <w:abstractNumId w:val="89"/>
  </w:num>
  <w:num w:numId="18">
    <w:abstractNumId w:val="85"/>
  </w:num>
  <w:num w:numId="19">
    <w:abstractNumId w:val="17"/>
  </w:num>
  <w:num w:numId="20">
    <w:abstractNumId w:val="47"/>
  </w:num>
  <w:num w:numId="21">
    <w:abstractNumId w:val="18"/>
  </w:num>
  <w:num w:numId="22">
    <w:abstractNumId w:val="83"/>
  </w:num>
  <w:num w:numId="23">
    <w:abstractNumId w:val="35"/>
  </w:num>
  <w:num w:numId="24">
    <w:abstractNumId w:val="6"/>
  </w:num>
  <w:num w:numId="25">
    <w:abstractNumId w:val="41"/>
  </w:num>
  <w:num w:numId="26">
    <w:abstractNumId w:val="50"/>
  </w:num>
  <w:num w:numId="27">
    <w:abstractNumId w:val="33"/>
  </w:num>
  <w:num w:numId="28">
    <w:abstractNumId w:val="45"/>
  </w:num>
  <w:num w:numId="29">
    <w:abstractNumId w:val="72"/>
  </w:num>
  <w:num w:numId="30">
    <w:abstractNumId w:val="87"/>
  </w:num>
  <w:num w:numId="31">
    <w:abstractNumId w:val="7"/>
  </w:num>
  <w:num w:numId="32">
    <w:abstractNumId w:val="5"/>
  </w:num>
  <w:num w:numId="33">
    <w:abstractNumId w:val="43"/>
  </w:num>
  <w:num w:numId="34">
    <w:abstractNumId w:val="46"/>
  </w:num>
  <w:num w:numId="35">
    <w:abstractNumId w:val="54"/>
  </w:num>
  <w:num w:numId="36">
    <w:abstractNumId w:val="82"/>
  </w:num>
  <w:num w:numId="37">
    <w:abstractNumId w:val="64"/>
  </w:num>
  <w:num w:numId="38">
    <w:abstractNumId w:val="40"/>
  </w:num>
  <w:num w:numId="39">
    <w:abstractNumId w:val="49"/>
  </w:num>
  <w:num w:numId="40">
    <w:abstractNumId w:val="68"/>
  </w:num>
  <w:num w:numId="41">
    <w:abstractNumId w:val="27"/>
  </w:num>
  <w:num w:numId="42">
    <w:abstractNumId w:val="86"/>
  </w:num>
  <w:num w:numId="43">
    <w:abstractNumId w:val="51"/>
  </w:num>
  <w:num w:numId="44">
    <w:abstractNumId w:val="34"/>
  </w:num>
  <w:num w:numId="45">
    <w:abstractNumId w:val="20"/>
  </w:num>
  <w:num w:numId="46">
    <w:abstractNumId w:val="55"/>
  </w:num>
  <w:num w:numId="47">
    <w:abstractNumId w:val="8"/>
  </w:num>
  <w:num w:numId="48">
    <w:abstractNumId w:val="21"/>
  </w:num>
  <w:num w:numId="49">
    <w:abstractNumId w:val="81"/>
  </w:num>
  <w:num w:numId="50">
    <w:abstractNumId w:val="15"/>
  </w:num>
  <w:num w:numId="51">
    <w:abstractNumId w:val="16"/>
  </w:num>
  <w:num w:numId="52">
    <w:abstractNumId w:val="29"/>
  </w:num>
  <w:num w:numId="53">
    <w:abstractNumId w:val="48"/>
  </w:num>
  <w:num w:numId="54">
    <w:abstractNumId w:val="60"/>
    <w:lvlOverride w:ilvl="0">
      <w:startOverride w:val="1"/>
    </w:lvlOverride>
  </w:num>
  <w:num w:numId="55">
    <w:abstractNumId w:val="80"/>
  </w:num>
  <w:num w:numId="5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1"/>
  </w:num>
  <w:num w:numId="58">
    <w:abstractNumId w:val="10"/>
  </w:num>
  <w:num w:numId="59">
    <w:abstractNumId w:val="84"/>
  </w:num>
  <w:num w:numId="60">
    <w:abstractNumId w:val="63"/>
  </w:num>
  <w:num w:numId="61">
    <w:abstractNumId w:val="65"/>
  </w:num>
  <w:num w:numId="62">
    <w:abstractNumId w:val="24"/>
  </w:num>
  <w:num w:numId="63">
    <w:abstractNumId w:val="44"/>
  </w:num>
  <w:num w:numId="64">
    <w:abstractNumId w:val="9"/>
  </w:num>
  <w:num w:numId="65">
    <w:abstractNumId w:val="38"/>
  </w:num>
  <w:num w:numId="66">
    <w:abstractNumId w:val="70"/>
  </w:num>
  <w:num w:numId="67">
    <w:abstractNumId w:val="12"/>
  </w:num>
  <w:num w:numId="68">
    <w:abstractNumId w:val="22"/>
  </w:num>
  <w:num w:numId="69">
    <w:abstractNumId w:val="28"/>
  </w:num>
  <w:num w:numId="70">
    <w:abstractNumId w:val="69"/>
  </w:num>
  <w:num w:numId="71">
    <w:abstractNumId w:val="73"/>
  </w:num>
  <w:num w:numId="72">
    <w:abstractNumId w:val="58"/>
  </w:num>
  <w:num w:numId="73">
    <w:abstractNumId w:val="62"/>
  </w:num>
  <w:num w:numId="74">
    <w:abstractNumId w:val="19"/>
  </w:num>
  <w:num w:numId="75">
    <w:abstractNumId w:val="66"/>
  </w:num>
  <w:num w:numId="76">
    <w:abstractNumId w:val="67"/>
  </w:num>
  <w:num w:numId="7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1"/>
  </w:num>
  <w:num w:numId="79">
    <w:abstractNumId w:val="26"/>
  </w:num>
  <w:num w:numId="8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7"/>
  </w:num>
  <w:num w:numId="82">
    <w:abstractNumId w:val="78"/>
  </w:num>
  <w:num w:numId="83">
    <w:abstractNumId w:val="56"/>
  </w:num>
  <w:num w:numId="84">
    <w:abstractNumId w:val="13"/>
  </w:num>
  <w:num w:numId="85">
    <w:abstractNumId w:val="52"/>
  </w:num>
  <w:num w:numId="86">
    <w:abstractNumId w:val="39"/>
  </w:num>
  <w:num w:numId="87">
    <w:abstractNumId w:val="30"/>
  </w:num>
  <w:num w:numId="88">
    <w:abstractNumId w:val="76"/>
  </w:num>
  <w:num w:numId="89">
    <w:abstractNumId w:val="59"/>
  </w:num>
  <w:num w:numId="90">
    <w:abstractNumId w:val="53"/>
  </w:num>
  <w:num w:numId="91">
    <w:abstractNumId w:val="14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73B6"/>
    <w:rsid w:val="00000A3A"/>
    <w:rsid w:val="0001160E"/>
    <w:rsid w:val="000236FC"/>
    <w:rsid w:val="000A5954"/>
    <w:rsid w:val="000C338E"/>
    <w:rsid w:val="000D6426"/>
    <w:rsid w:val="000F19A0"/>
    <w:rsid w:val="00107791"/>
    <w:rsid w:val="001472B3"/>
    <w:rsid w:val="0015659B"/>
    <w:rsid w:val="0016064F"/>
    <w:rsid w:val="0017287E"/>
    <w:rsid w:val="00196A85"/>
    <w:rsid w:val="001E26D4"/>
    <w:rsid w:val="001F7335"/>
    <w:rsid w:val="00203364"/>
    <w:rsid w:val="002069DE"/>
    <w:rsid w:val="00216EEF"/>
    <w:rsid w:val="002310C4"/>
    <w:rsid w:val="002455AA"/>
    <w:rsid w:val="0028059A"/>
    <w:rsid w:val="00297C52"/>
    <w:rsid w:val="002B1468"/>
    <w:rsid w:val="002D4C98"/>
    <w:rsid w:val="002D661C"/>
    <w:rsid w:val="003958E6"/>
    <w:rsid w:val="003C1238"/>
    <w:rsid w:val="003C5464"/>
    <w:rsid w:val="003D1F96"/>
    <w:rsid w:val="003E00D2"/>
    <w:rsid w:val="00415098"/>
    <w:rsid w:val="00423D71"/>
    <w:rsid w:val="004636AC"/>
    <w:rsid w:val="004855F6"/>
    <w:rsid w:val="004B27D4"/>
    <w:rsid w:val="004F4616"/>
    <w:rsid w:val="005049CF"/>
    <w:rsid w:val="005355B5"/>
    <w:rsid w:val="005509B6"/>
    <w:rsid w:val="005648C5"/>
    <w:rsid w:val="00577FEE"/>
    <w:rsid w:val="005C0EB8"/>
    <w:rsid w:val="005D3C5F"/>
    <w:rsid w:val="005E6894"/>
    <w:rsid w:val="00666B19"/>
    <w:rsid w:val="006B3417"/>
    <w:rsid w:val="006B73B6"/>
    <w:rsid w:val="00700D97"/>
    <w:rsid w:val="007249E0"/>
    <w:rsid w:val="007C6479"/>
    <w:rsid w:val="00810BED"/>
    <w:rsid w:val="00847BAC"/>
    <w:rsid w:val="008538A2"/>
    <w:rsid w:val="0087246E"/>
    <w:rsid w:val="008761A0"/>
    <w:rsid w:val="008B09BF"/>
    <w:rsid w:val="008D4DB7"/>
    <w:rsid w:val="009C25E9"/>
    <w:rsid w:val="009C59FC"/>
    <w:rsid w:val="00A37227"/>
    <w:rsid w:val="00A56FBD"/>
    <w:rsid w:val="00AA66AF"/>
    <w:rsid w:val="00AF3D90"/>
    <w:rsid w:val="00B07F29"/>
    <w:rsid w:val="00B27154"/>
    <w:rsid w:val="00BC5D04"/>
    <w:rsid w:val="00BF1953"/>
    <w:rsid w:val="00BF214E"/>
    <w:rsid w:val="00C10B9A"/>
    <w:rsid w:val="00C154A7"/>
    <w:rsid w:val="00C56453"/>
    <w:rsid w:val="00C63DA0"/>
    <w:rsid w:val="00C8196F"/>
    <w:rsid w:val="00CC272F"/>
    <w:rsid w:val="00D025E4"/>
    <w:rsid w:val="00D453CC"/>
    <w:rsid w:val="00D87C96"/>
    <w:rsid w:val="00DD53D5"/>
    <w:rsid w:val="00E2071F"/>
    <w:rsid w:val="00EA3216"/>
    <w:rsid w:val="00F91010"/>
    <w:rsid w:val="00F97658"/>
    <w:rsid w:val="00FA02BC"/>
    <w:rsid w:val="00FA55BC"/>
    <w:rsid w:val="00FC3F11"/>
    <w:rsid w:val="00FC5F32"/>
    <w:rsid w:val="00FD1C24"/>
    <w:rsid w:val="00FE1321"/>
    <w:rsid w:val="00FF5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26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6894"/>
    <w:pPr>
      <w:keepNext/>
      <w:ind w:left="720" w:firstLine="720"/>
      <w:outlineLvl w:val="0"/>
    </w:pPr>
    <w:rPr>
      <w:sz w:val="4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7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A37227"/>
  </w:style>
  <w:style w:type="character" w:styleId="a3">
    <w:name w:val="Strong"/>
    <w:qFormat/>
    <w:rsid w:val="00A37227"/>
    <w:rPr>
      <w:b/>
      <w:bCs/>
    </w:rPr>
  </w:style>
  <w:style w:type="paragraph" w:styleId="a4">
    <w:name w:val="Normal (Web)"/>
    <w:basedOn w:val="a"/>
    <w:link w:val="a5"/>
    <w:unhideWhenUsed/>
    <w:rsid w:val="00A37227"/>
    <w:pPr>
      <w:spacing w:before="100" w:beforeAutospacing="1" w:after="100" w:afterAutospacing="1"/>
    </w:pPr>
  </w:style>
  <w:style w:type="paragraph" w:styleId="a6">
    <w:name w:val="List Paragraph"/>
    <w:basedOn w:val="a"/>
    <w:qFormat/>
    <w:rsid w:val="005E6894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rsid w:val="005E6894"/>
  </w:style>
  <w:style w:type="character" w:customStyle="1" w:styleId="10">
    <w:name w:val="Заголовок 1 Знак"/>
    <w:basedOn w:val="a0"/>
    <w:link w:val="1"/>
    <w:rsid w:val="005E6894"/>
    <w:rPr>
      <w:rFonts w:ascii="Times New Roman" w:eastAsia="Times New Roman" w:hAnsi="Times New Roman" w:cs="Times New Roman"/>
      <w:sz w:val="40"/>
      <w:szCs w:val="20"/>
    </w:rPr>
  </w:style>
  <w:style w:type="paragraph" w:styleId="a7">
    <w:name w:val="Body Text"/>
    <w:aliases w:val="body text,Основной текст Знак1,Основной текст Знак Знак,Основной текст отчета"/>
    <w:basedOn w:val="a"/>
    <w:link w:val="a8"/>
    <w:rsid w:val="005E6894"/>
    <w:pPr>
      <w:spacing w:after="120"/>
    </w:pPr>
  </w:style>
  <w:style w:type="character" w:customStyle="1" w:styleId="a8">
    <w:name w:val="Основной текст Знак"/>
    <w:aliases w:val="body text Знак,Основной текст Знак1 Знак,Основной текст Знак Знак Знак,Основной текст отчета Знак"/>
    <w:basedOn w:val="a0"/>
    <w:link w:val="a7"/>
    <w:rsid w:val="005E689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5E689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16E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9">
    <w:name w:val="А_основной"/>
    <w:basedOn w:val="a"/>
    <w:link w:val="aa"/>
    <w:qFormat/>
    <w:rsid w:val="00216EEF"/>
    <w:pPr>
      <w:spacing w:line="360" w:lineRule="auto"/>
      <w:ind w:firstLine="454"/>
      <w:jc w:val="both"/>
    </w:pPr>
    <w:rPr>
      <w:rFonts w:eastAsia="Calibri"/>
      <w:sz w:val="20"/>
      <w:szCs w:val="28"/>
    </w:rPr>
  </w:style>
  <w:style w:type="character" w:customStyle="1" w:styleId="aa">
    <w:name w:val="А_основной Знак"/>
    <w:link w:val="a9"/>
    <w:rsid w:val="00216EEF"/>
    <w:rPr>
      <w:rFonts w:ascii="Times New Roman" w:eastAsia="Calibri" w:hAnsi="Times New Roman" w:cs="Times New Roman"/>
      <w:sz w:val="20"/>
      <w:szCs w:val="28"/>
    </w:rPr>
  </w:style>
  <w:style w:type="character" w:customStyle="1" w:styleId="dash041e005f0431005f044b005f0447005f043d005f044b005f0439char1">
    <w:name w:val="dash041e_005f0431_005f044b_005f0447_005f043d_005f044b_005f0439__char1"/>
    <w:rsid w:val="00216E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C2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C27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b">
    <w:name w:val="footer"/>
    <w:basedOn w:val="a"/>
    <w:link w:val="12"/>
    <w:uiPriority w:val="99"/>
    <w:rsid w:val="00CC272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c">
    <w:name w:val="Нижний колонтитул Знак"/>
    <w:basedOn w:val="a0"/>
    <w:link w:val="ab"/>
    <w:uiPriority w:val="99"/>
    <w:rsid w:val="00CC2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link w:val="ab"/>
    <w:uiPriority w:val="99"/>
    <w:locked/>
    <w:rsid w:val="00CC2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link w:val="a4"/>
    <w:rsid w:val="00700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700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4B27D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B27D4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+ Полужирный"/>
    <w:rsid w:val="00B07F29"/>
    <w:rPr>
      <w:b/>
      <w:bCs/>
      <w:sz w:val="22"/>
      <w:szCs w:val="22"/>
      <w:shd w:val="clear" w:color="auto" w:fill="FFFFFF"/>
    </w:rPr>
  </w:style>
  <w:style w:type="character" w:customStyle="1" w:styleId="222">
    <w:name w:val="Заголовок №2 (2)2"/>
    <w:rsid w:val="00B07F29"/>
    <w:rPr>
      <w:rFonts w:ascii="Times New Roman" w:hAnsi="Times New Roman" w:cs="Times New Roman" w:hint="default"/>
      <w:b w:val="0"/>
      <w:bCs w:val="0"/>
      <w:noProof/>
      <w:spacing w:val="0"/>
      <w:sz w:val="25"/>
      <w:szCs w:val="25"/>
      <w:shd w:val="clear" w:color="auto" w:fill="FFFFFF"/>
    </w:rPr>
  </w:style>
  <w:style w:type="character" w:customStyle="1" w:styleId="228">
    <w:name w:val="Заголовок №2 (2)8"/>
    <w:rsid w:val="00B07F29"/>
  </w:style>
  <w:style w:type="character" w:customStyle="1" w:styleId="4">
    <w:name w:val="Заголовок №4_"/>
    <w:link w:val="41"/>
    <w:locked/>
    <w:rsid w:val="00B07F29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B07F29"/>
    <w:pPr>
      <w:shd w:val="clear" w:color="auto" w:fill="FFFFFF"/>
      <w:spacing w:line="211" w:lineRule="exac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8">
    <w:name w:val="Основной текст + Полужирный48"/>
    <w:rsid w:val="00B07F29"/>
    <w:rPr>
      <w:rFonts w:ascii="Times New Roman" w:eastAsia="Times New Roman" w:hAnsi="Times New Roman" w:cs="Times New Roman" w:hint="default"/>
      <w:b/>
      <w:bCs/>
      <w:noProof/>
      <w:spacing w:val="0"/>
      <w:sz w:val="22"/>
      <w:szCs w:val="22"/>
      <w:shd w:val="clear" w:color="auto" w:fill="FFFFFF"/>
      <w:lang w:eastAsia="ru-RU"/>
    </w:rPr>
  </w:style>
  <w:style w:type="character" w:customStyle="1" w:styleId="410">
    <w:name w:val="Заголовок №4 + Не полужирный1"/>
    <w:rsid w:val="00B07F29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20">
    <w:name w:val="Основной текст (20)"/>
    <w:rsid w:val="00B07F29"/>
  </w:style>
  <w:style w:type="character" w:customStyle="1" w:styleId="202">
    <w:name w:val="Основной текст (20)2"/>
    <w:rsid w:val="00B07F29"/>
    <w:rPr>
      <w:b/>
      <w:bCs/>
      <w:noProof/>
      <w:sz w:val="25"/>
      <w:szCs w:val="25"/>
      <w:shd w:val="clear" w:color="auto" w:fill="FFFFFF"/>
    </w:rPr>
  </w:style>
  <w:style w:type="character" w:styleId="af1">
    <w:name w:val="Emphasis"/>
    <w:qFormat/>
    <w:rsid w:val="00B07F29"/>
    <w:rPr>
      <w:i/>
      <w:iCs/>
    </w:rPr>
  </w:style>
  <w:style w:type="character" w:customStyle="1" w:styleId="FontStyle14">
    <w:name w:val="Font Style14"/>
    <w:rsid w:val="00B07F29"/>
    <w:rPr>
      <w:rFonts w:ascii="Times New Roman" w:hAnsi="Times New Roman" w:cs="Times New Roman"/>
      <w:sz w:val="26"/>
      <w:szCs w:val="26"/>
    </w:rPr>
  </w:style>
  <w:style w:type="character" w:customStyle="1" w:styleId="3">
    <w:name w:val="Заголовок №3_"/>
    <w:link w:val="31"/>
    <w:locked/>
    <w:rsid w:val="005049CF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5049CF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Заголовок №2 (2)_"/>
    <w:link w:val="221"/>
    <w:locked/>
    <w:rsid w:val="005049CF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"/>
    <w:rsid w:val="005049CF"/>
    <w:pPr>
      <w:shd w:val="clear" w:color="auto" w:fill="FFFFFF"/>
      <w:spacing w:before="180" w:after="180" w:line="240" w:lineRule="atLeast"/>
      <w:jc w:val="both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30">
    <w:name w:val="Заголовок №3 + Не полужирный"/>
    <w:rsid w:val="005049CF"/>
  </w:style>
  <w:style w:type="character" w:customStyle="1" w:styleId="47">
    <w:name w:val="Основной текст + Полужирный47"/>
    <w:aliases w:val="Курсив"/>
    <w:rsid w:val="005049CF"/>
    <w:rPr>
      <w:rFonts w:ascii="Times New Roman" w:hAnsi="Times New Roman" w:cs="Times New Roman" w:hint="default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32">
    <w:name w:val="Заголовок №3"/>
    <w:rsid w:val="005049CF"/>
    <w:rPr>
      <w:rFonts w:ascii="Times New Roman" w:hAnsi="Times New Roman" w:cs="Times New Roman" w:hint="default"/>
      <w:b w:val="0"/>
      <w:bCs w:val="0"/>
      <w:noProof/>
      <w:spacing w:val="0"/>
      <w:sz w:val="22"/>
      <w:szCs w:val="22"/>
      <w:shd w:val="clear" w:color="auto" w:fill="FFFFFF"/>
    </w:rPr>
  </w:style>
  <w:style w:type="character" w:customStyle="1" w:styleId="33">
    <w:name w:val="Основной текст + Курсив3"/>
    <w:rsid w:val="005049CF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</w:rPr>
  </w:style>
  <w:style w:type="character" w:customStyle="1" w:styleId="2">
    <w:name w:val="Основной текст + Курсив2"/>
    <w:rsid w:val="005049CF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</w:rPr>
  </w:style>
  <w:style w:type="paragraph" w:styleId="21">
    <w:name w:val="Body Text Indent 2"/>
    <w:basedOn w:val="a"/>
    <w:link w:val="23"/>
    <w:uiPriority w:val="99"/>
    <w:semiHidden/>
    <w:unhideWhenUsed/>
    <w:rsid w:val="002B14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uiPriority w:val="99"/>
    <w:semiHidden/>
    <w:rsid w:val="002B14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2B146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2B1468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Plain Text"/>
    <w:basedOn w:val="a"/>
    <w:link w:val="af5"/>
    <w:rsid w:val="002B1468"/>
    <w:pPr>
      <w:jc w:val="both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2B1468"/>
    <w:rPr>
      <w:rFonts w:ascii="Courier New" w:eastAsia="Times New Roman" w:hAnsi="Courier New" w:cs="Times New Roman"/>
      <w:sz w:val="20"/>
      <w:szCs w:val="20"/>
    </w:rPr>
  </w:style>
  <w:style w:type="character" w:customStyle="1" w:styleId="dash041e0431044b0447043d044b0439char1">
    <w:name w:val="dash041e_0431_044b_0447_043d_044b_0439__char1"/>
    <w:rsid w:val="002B14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B14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B1468"/>
    <w:pPr>
      <w:ind w:left="720" w:firstLine="7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6D29F-84E5-47AF-BC23-AC903B848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50</Pages>
  <Words>22599</Words>
  <Characters>128815</Characters>
  <Application>Microsoft Office Word</Application>
  <DocSecurity>0</DocSecurity>
  <Lines>1073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</dc:creator>
  <cp:lastModifiedBy>Teacher</cp:lastModifiedBy>
  <cp:revision>49</cp:revision>
  <dcterms:created xsi:type="dcterms:W3CDTF">2015-06-15T13:43:00Z</dcterms:created>
  <dcterms:modified xsi:type="dcterms:W3CDTF">2015-09-03T11:36:00Z</dcterms:modified>
</cp:coreProperties>
</file>